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109" w:rsidRPr="0071029E" w:rsidRDefault="008B0109" w:rsidP="0071029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71029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ДОПОЛНИТЕЛЬНОЕ СОГЛАШЕНИЕ № </w:t>
      </w:r>
      <w:r w:rsidR="002133E5" w:rsidRPr="0071029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1</w:t>
      </w:r>
    </w:p>
    <w:p w:rsidR="00C43F45" w:rsidRPr="0071029E" w:rsidRDefault="006C3B14" w:rsidP="0071029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029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к Г</w:t>
      </w:r>
      <w:r w:rsidR="00B55C6C" w:rsidRPr="0071029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ражданско-</w:t>
      </w:r>
      <w:r w:rsidR="00B55C6C" w:rsidRPr="0071029E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правово</w:t>
      </w:r>
      <w:r w:rsidR="008B0109" w:rsidRPr="0071029E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му</w:t>
      </w:r>
      <w:r w:rsidR="00B55C6C" w:rsidRPr="0071029E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 xml:space="preserve"> договор</w:t>
      </w:r>
      <w:r w:rsidRPr="0071029E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 xml:space="preserve">у от </w:t>
      </w:r>
      <w:r w:rsidR="0071029E" w:rsidRPr="0071029E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26</w:t>
      </w:r>
      <w:r w:rsidR="00977564" w:rsidRPr="0071029E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.</w:t>
      </w:r>
      <w:r w:rsidR="00C43F45" w:rsidRPr="0071029E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08</w:t>
      </w:r>
      <w:r w:rsidR="00977564" w:rsidRPr="0071029E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.202</w:t>
      </w:r>
      <w:r w:rsidR="00C43F45" w:rsidRPr="0071029E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4</w:t>
      </w:r>
      <w:r w:rsidR="00AE1758" w:rsidRPr="0071029E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B55C6C" w:rsidRPr="0071029E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 xml:space="preserve">№ </w:t>
      </w:r>
      <w:r w:rsidR="0071029E" w:rsidRPr="0071029E">
        <w:rPr>
          <w:rFonts w:ascii="Times New Roman" w:hAnsi="Times New Roman" w:cs="Times New Roman"/>
          <w:b/>
          <w:sz w:val="26"/>
          <w:szCs w:val="26"/>
        </w:rPr>
        <w:t>32413838402</w:t>
      </w:r>
    </w:p>
    <w:p w:rsidR="0071029E" w:rsidRPr="0071029E" w:rsidRDefault="0071029E" w:rsidP="0071029E">
      <w:pPr>
        <w:pStyle w:val="a6"/>
        <w:ind w:left="0"/>
        <w:jc w:val="center"/>
        <w:rPr>
          <w:b/>
          <w:sz w:val="26"/>
          <w:szCs w:val="26"/>
        </w:rPr>
      </w:pPr>
      <w:r w:rsidRPr="0071029E">
        <w:rPr>
          <w:b/>
          <w:sz w:val="26"/>
          <w:szCs w:val="26"/>
        </w:rPr>
        <w:t xml:space="preserve">Выполнение работ по капитальному ремонту помещений, расположенных в районе </w:t>
      </w:r>
      <w:proofErr w:type="spellStart"/>
      <w:r w:rsidRPr="0071029E">
        <w:rPr>
          <w:b/>
          <w:sz w:val="26"/>
          <w:szCs w:val="26"/>
        </w:rPr>
        <w:t>Басманный</w:t>
      </w:r>
      <w:proofErr w:type="spellEnd"/>
      <w:r w:rsidRPr="0071029E">
        <w:rPr>
          <w:b/>
          <w:sz w:val="26"/>
          <w:szCs w:val="26"/>
        </w:rPr>
        <w:t xml:space="preserve"> г. Москвы</w:t>
      </w:r>
    </w:p>
    <w:p w:rsidR="00F904E5" w:rsidRPr="0071029E" w:rsidRDefault="00F904E5" w:rsidP="00646947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14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D44E4" w:rsidRPr="0071029E" w:rsidRDefault="007D44E4" w:rsidP="001965FE">
      <w:pPr>
        <w:pStyle w:val="a6"/>
        <w:kinsoku w:val="0"/>
        <w:overflowPunct w:val="0"/>
        <w:ind w:left="0"/>
        <w:jc w:val="center"/>
        <w:rPr>
          <w:b/>
          <w:sz w:val="26"/>
          <w:szCs w:val="26"/>
        </w:rPr>
      </w:pPr>
    </w:p>
    <w:p w:rsidR="00B55C6C" w:rsidRPr="0071029E" w:rsidRDefault="00B55C6C" w:rsidP="00AE1758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71029E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Москва</w:t>
      </w:r>
      <w:r w:rsidRPr="0071029E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ab/>
      </w:r>
      <w:r w:rsidRPr="0071029E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ab/>
      </w:r>
      <w:r w:rsidRPr="0071029E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ab/>
      </w:r>
      <w:r w:rsidRPr="0071029E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ab/>
      </w:r>
      <w:r w:rsidRPr="0071029E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ab/>
      </w:r>
      <w:r w:rsidRPr="0071029E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ab/>
      </w:r>
      <w:r w:rsidRPr="0071029E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ab/>
      </w:r>
      <w:r w:rsidR="00C43F45" w:rsidRPr="0071029E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ab/>
      </w:r>
      <w:r w:rsidR="00AE1758" w:rsidRPr="0071029E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 xml:space="preserve">    </w:t>
      </w:r>
      <w:r w:rsidR="008074EF" w:rsidRPr="0071029E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 xml:space="preserve">    </w:t>
      </w:r>
      <w:r w:rsidR="00AE1758" w:rsidRPr="0071029E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 xml:space="preserve"> </w:t>
      </w:r>
      <w:r w:rsidR="00977564" w:rsidRPr="0071029E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 xml:space="preserve">  </w:t>
      </w:r>
      <w:r w:rsidR="00AE1758" w:rsidRPr="0071029E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 xml:space="preserve"> </w:t>
      </w:r>
      <w:proofErr w:type="gramStart"/>
      <w:r w:rsidR="00AE1758" w:rsidRPr="0071029E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 xml:space="preserve">   </w:t>
      </w:r>
      <w:r w:rsidRPr="0071029E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«</w:t>
      </w:r>
      <w:proofErr w:type="gramEnd"/>
      <w:r w:rsidR="001B2F8A" w:rsidRPr="0071029E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___</w:t>
      </w:r>
      <w:r w:rsidRPr="0071029E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» ______</w:t>
      </w:r>
      <w:r w:rsidR="00A9380C" w:rsidRPr="0071029E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_____</w:t>
      </w:r>
      <w:r w:rsidRPr="0071029E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 xml:space="preserve">  202</w:t>
      </w:r>
      <w:r w:rsidR="00C244C4" w:rsidRPr="0071029E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4</w:t>
      </w:r>
      <w:r w:rsidRPr="0071029E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 xml:space="preserve"> г.</w:t>
      </w:r>
    </w:p>
    <w:p w:rsidR="00B55C6C" w:rsidRPr="0071029E" w:rsidRDefault="00B55C6C" w:rsidP="00A9380C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B55C6C" w:rsidRPr="0071029E" w:rsidRDefault="00B55C6C" w:rsidP="00E4365A">
      <w:pPr>
        <w:widowControl w:val="0"/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1029E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Государственное автономное учреждение города Москвы Московский научно-исследовательский и проектный институт жилищного хозяйства «МосжилНИИпроект»</w:t>
      </w:r>
      <w:r w:rsidR="00AE1758" w:rsidRPr="0071029E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 xml:space="preserve"> (ГАУ «МосжилНИИпроект»)</w:t>
      </w:r>
      <w:r w:rsidRPr="0071029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именуемое в дальнейшем </w:t>
      </w:r>
      <w:r w:rsidRPr="0071029E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«Заказчик»,</w:t>
      </w:r>
      <w:r w:rsidRPr="0071029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в лице </w:t>
      </w:r>
      <w:proofErr w:type="spellStart"/>
      <w:r w:rsidR="009C4A78" w:rsidRPr="0071029E">
        <w:rPr>
          <w:rFonts w:ascii="Times New Roman" w:eastAsiaTheme="minorEastAsia" w:hAnsi="Times New Roman" w:cs="Times New Roman"/>
          <w:sz w:val="26"/>
          <w:szCs w:val="26"/>
          <w:lang w:eastAsia="ru-RU"/>
        </w:rPr>
        <w:t>и.о</w:t>
      </w:r>
      <w:proofErr w:type="spellEnd"/>
      <w:r w:rsidR="009C4A78" w:rsidRPr="0071029E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="006C3B14" w:rsidRPr="0071029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71029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заместителя директора </w:t>
      </w:r>
      <w:r w:rsidR="009C4A78" w:rsidRPr="0071029E">
        <w:rPr>
          <w:rFonts w:ascii="Times New Roman" w:eastAsiaTheme="minorEastAsia" w:hAnsi="Times New Roman" w:cs="Times New Roman"/>
          <w:sz w:val="26"/>
          <w:szCs w:val="26"/>
          <w:lang w:eastAsia="ru-RU"/>
        </w:rPr>
        <w:t>Стяпина Алексея Кузьмича</w:t>
      </w:r>
      <w:r w:rsidRPr="0071029E">
        <w:rPr>
          <w:rFonts w:ascii="Times New Roman" w:eastAsiaTheme="minorEastAsia" w:hAnsi="Times New Roman" w:cs="Times New Roman"/>
          <w:i/>
          <w:iCs/>
          <w:sz w:val="26"/>
          <w:szCs w:val="26"/>
          <w:lang w:eastAsia="ru-RU"/>
        </w:rPr>
        <w:t xml:space="preserve">, </w:t>
      </w:r>
      <w:r w:rsidRPr="0071029E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действующего на основании</w:t>
      </w:r>
      <w:r w:rsidR="006C3B14" w:rsidRPr="0071029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доверенности от </w:t>
      </w:r>
      <w:r w:rsidR="009C4A78" w:rsidRPr="0071029E">
        <w:rPr>
          <w:rFonts w:ascii="Times New Roman" w:eastAsiaTheme="minorEastAsia" w:hAnsi="Times New Roman" w:cs="Times New Roman"/>
          <w:sz w:val="26"/>
          <w:szCs w:val="26"/>
          <w:lang w:eastAsia="ru-RU"/>
        </w:rPr>
        <w:t>05.08.2024</w:t>
      </w:r>
      <w:r w:rsidR="006C3B14" w:rsidRPr="0071029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№ </w:t>
      </w:r>
      <w:r w:rsidR="009C4A78" w:rsidRPr="0071029E">
        <w:rPr>
          <w:rFonts w:ascii="Times New Roman" w:eastAsiaTheme="minorEastAsia" w:hAnsi="Times New Roman" w:cs="Times New Roman"/>
          <w:sz w:val="26"/>
          <w:szCs w:val="26"/>
          <w:lang w:eastAsia="ru-RU"/>
        </w:rPr>
        <w:t>131</w:t>
      </w:r>
      <w:r w:rsidRPr="0071029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с одной стороны, </w:t>
      </w:r>
      <w:r w:rsidR="001965FE" w:rsidRPr="0071029E">
        <w:rPr>
          <w:rFonts w:ascii="Times New Roman" w:hAnsi="Times New Roman" w:cs="Times New Roman"/>
          <w:sz w:val="26"/>
          <w:szCs w:val="26"/>
        </w:rPr>
        <w:t xml:space="preserve">и </w:t>
      </w:r>
      <w:r w:rsidR="0071029E" w:rsidRPr="0071029E">
        <w:rPr>
          <w:rFonts w:ascii="Times New Roman" w:hAnsi="Times New Roman" w:cs="Times New Roman"/>
          <w:b/>
          <w:sz w:val="26"/>
          <w:szCs w:val="26"/>
        </w:rPr>
        <w:t>Общество с ограниченной ответственностью «Комплекс Инжиниринг» (ООО «Комплекс Инжиниринг»)</w:t>
      </w:r>
      <w:r w:rsidR="0071029E" w:rsidRPr="0071029E">
        <w:rPr>
          <w:rFonts w:ascii="Times New Roman" w:hAnsi="Times New Roman" w:cs="Times New Roman"/>
          <w:sz w:val="26"/>
          <w:szCs w:val="26"/>
        </w:rPr>
        <w:t xml:space="preserve">, именуемое в дальнейшем </w:t>
      </w:r>
      <w:r w:rsidR="0071029E" w:rsidRPr="0071029E">
        <w:rPr>
          <w:rFonts w:ascii="Times New Roman" w:hAnsi="Times New Roman" w:cs="Times New Roman"/>
          <w:b/>
          <w:sz w:val="26"/>
          <w:szCs w:val="26"/>
        </w:rPr>
        <w:t>«Подрядчик»</w:t>
      </w:r>
      <w:r w:rsidR="0071029E" w:rsidRPr="0071029E">
        <w:rPr>
          <w:rFonts w:ascii="Times New Roman" w:hAnsi="Times New Roman" w:cs="Times New Roman"/>
          <w:sz w:val="26"/>
          <w:szCs w:val="26"/>
        </w:rPr>
        <w:t xml:space="preserve">, в лице генерального директора </w:t>
      </w:r>
      <w:r w:rsidR="0071029E">
        <w:rPr>
          <w:rFonts w:ascii="Times New Roman" w:hAnsi="Times New Roman" w:cs="Times New Roman"/>
          <w:sz w:val="26"/>
          <w:szCs w:val="26"/>
        </w:rPr>
        <w:t>Большакова Вадима Петровича</w:t>
      </w:r>
      <w:r w:rsidR="001965FE" w:rsidRPr="0071029E">
        <w:rPr>
          <w:rFonts w:ascii="Times New Roman" w:hAnsi="Times New Roman" w:cs="Times New Roman"/>
          <w:sz w:val="26"/>
          <w:szCs w:val="26"/>
        </w:rPr>
        <w:t xml:space="preserve">, действующего на основании Устава, с другой стороны, </w:t>
      </w:r>
      <w:r w:rsidRPr="0071029E">
        <w:rPr>
          <w:rFonts w:ascii="Times New Roman" w:eastAsiaTheme="minorEastAsia" w:hAnsi="Times New Roman" w:cs="Times New Roman"/>
          <w:sz w:val="26"/>
          <w:szCs w:val="26"/>
          <w:lang w:eastAsia="ru-RU"/>
        </w:rPr>
        <w:t>вместе именуемые «Стороны» и каждый в отдельности «Сторона», с соблюдением требований Гражданского кодекса Российской Федерации, Федерального</w:t>
      </w:r>
      <w:r w:rsidR="001B2F8A" w:rsidRPr="0071029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закона от 18.07.2011</w:t>
      </w:r>
      <w:r w:rsidR="00DE6EEB" w:rsidRPr="0071029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4441BE" w:rsidRPr="0071029E">
        <w:rPr>
          <w:rFonts w:ascii="Times New Roman" w:eastAsiaTheme="minorEastAsia" w:hAnsi="Times New Roman" w:cs="Times New Roman"/>
          <w:sz w:val="26"/>
          <w:szCs w:val="26"/>
          <w:lang w:eastAsia="ru-RU"/>
        </w:rPr>
        <w:t>№ </w:t>
      </w:r>
      <w:r w:rsidRPr="0071029E">
        <w:rPr>
          <w:rFonts w:ascii="Times New Roman" w:eastAsiaTheme="minorEastAsia" w:hAnsi="Times New Roman" w:cs="Times New Roman"/>
          <w:sz w:val="26"/>
          <w:szCs w:val="26"/>
          <w:lang w:eastAsia="ru-RU"/>
        </w:rPr>
        <w:t>223-ФЗ «О закупках товаров, работ, услуг отдельными видами юридических лиц», а также на основании Положения о закупках ГАУ «МосжилНИИпроект» и иного законодательства Российской Федерации и г</w:t>
      </w:r>
      <w:r w:rsidR="008B0109" w:rsidRPr="0071029E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орода Москвы, заключили настоящее дополнительное соглашение к</w:t>
      </w:r>
      <w:r w:rsidRPr="0071029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8B0109" w:rsidRPr="0071029E">
        <w:rPr>
          <w:rFonts w:ascii="Times New Roman" w:eastAsiaTheme="minorEastAsia" w:hAnsi="Times New Roman" w:cs="Times New Roman"/>
          <w:sz w:val="26"/>
          <w:szCs w:val="26"/>
          <w:lang w:eastAsia="ru-RU"/>
        </w:rPr>
        <w:t>г</w:t>
      </w:r>
      <w:r w:rsidRPr="0071029E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ражданско-правово</w:t>
      </w:r>
      <w:r w:rsidR="008B0109" w:rsidRPr="0071029E">
        <w:rPr>
          <w:rFonts w:ascii="Times New Roman" w:eastAsiaTheme="minorEastAsia" w:hAnsi="Times New Roman" w:cs="Times New Roman"/>
          <w:sz w:val="26"/>
          <w:szCs w:val="26"/>
          <w:lang w:eastAsia="ru-RU"/>
        </w:rPr>
        <w:t>му</w:t>
      </w:r>
      <w:r w:rsidRPr="0071029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договор</w:t>
      </w:r>
      <w:r w:rsidR="008B0109" w:rsidRPr="0071029E">
        <w:rPr>
          <w:rFonts w:ascii="Times New Roman" w:eastAsiaTheme="minorEastAsia" w:hAnsi="Times New Roman" w:cs="Times New Roman"/>
          <w:sz w:val="26"/>
          <w:szCs w:val="26"/>
          <w:lang w:eastAsia="ru-RU"/>
        </w:rPr>
        <w:t>у</w:t>
      </w:r>
      <w:r w:rsidRPr="0071029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DE6EEB" w:rsidRPr="0071029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от </w:t>
      </w:r>
      <w:r w:rsidR="0071029E" w:rsidRPr="0071029E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26.08.2024 № </w:t>
      </w:r>
      <w:r w:rsidR="0071029E" w:rsidRPr="0071029E">
        <w:rPr>
          <w:rFonts w:ascii="Times New Roman" w:hAnsi="Times New Roman" w:cs="Times New Roman"/>
          <w:sz w:val="26"/>
          <w:szCs w:val="26"/>
        </w:rPr>
        <w:t>32413838402</w:t>
      </w:r>
      <w:r w:rsidR="0071029E" w:rsidRPr="0071029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71029E">
        <w:rPr>
          <w:rFonts w:ascii="Times New Roman" w:eastAsiaTheme="minorEastAsia" w:hAnsi="Times New Roman" w:cs="Times New Roman"/>
          <w:sz w:val="26"/>
          <w:szCs w:val="26"/>
          <w:lang w:eastAsia="ru-RU"/>
        </w:rPr>
        <w:t>(далее - Договор) о нижеследующем:</w:t>
      </w:r>
    </w:p>
    <w:p w:rsidR="00C244C4" w:rsidRPr="0071029E" w:rsidRDefault="00C244C4" w:rsidP="004E32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DE0431" w:rsidRPr="0071029E" w:rsidRDefault="00DE0431" w:rsidP="00DE0431">
      <w:pPr>
        <w:pStyle w:val="a3"/>
        <w:widowControl w:val="0"/>
        <w:numPr>
          <w:ilvl w:val="0"/>
          <w:numId w:val="3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029E">
        <w:rPr>
          <w:rFonts w:ascii="Times New Roman" w:hAnsi="Times New Roman" w:cs="Times New Roman"/>
          <w:sz w:val="26"/>
          <w:szCs w:val="26"/>
        </w:rPr>
        <w:t>Пункт 2.1 статьи 2 Договора изложить в следующей редакции:</w:t>
      </w:r>
    </w:p>
    <w:p w:rsidR="00DE0431" w:rsidRPr="0071029E" w:rsidRDefault="00DE0431" w:rsidP="0071029E">
      <w:pPr>
        <w:widowControl w:val="0"/>
        <w:autoSpaceDE w:val="0"/>
        <w:autoSpaceDN w:val="0"/>
        <w:spacing w:after="0" w:line="240" w:lineRule="auto"/>
        <w:ind w:right="-2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029E">
        <w:rPr>
          <w:rFonts w:ascii="Times New Roman" w:hAnsi="Times New Roman" w:cs="Times New Roman"/>
          <w:sz w:val="26"/>
          <w:szCs w:val="26"/>
        </w:rPr>
        <w:t xml:space="preserve">«2.1. Цена Договора составляет </w:t>
      </w:r>
      <w:r w:rsidR="0071029E" w:rsidRPr="0071029E">
        <w:rPr>
          <w:rFonts w:ascii="Times New Roman" w:hAnsi="Times New Roman" w:cs="Times New Roman"/>
          <w:sz w:val="26"/>
          <w:szCs w:val="26"/>
        </w:rPr>
        <w:t xml:space="preserve">56 242 585 (Пятьдесят шесть миллионов двести сорок две тысячи пятьсот восемьдесят пять) рублей </w:t>
      </w:r>
      <w:r w:rsidR="00190F1B">
        <w:rPr>
          <w:rFonts w:ascii="Times New Roman" w:hAnsi="Times New Roman" w:cs="Times New Roman"/>
          <w:sz w:val="26"/>
          <w:szCs w:val="26"/>
        </w:rPr>
        <w:t>17</w:t>
      </w:r>
      <w:r w:rsidR="0071029E" w:rsidRPr="0071029E">
        <w:rPr>
          <w:rFonts w:ascii="Times New Roman" w:hAnsi="Times New Roman" w:cs="Times New Roman"/>
          <w:sz w:val="26"/>
          <w:szCs w:val="26"/>
        </w:rPr>
        <w:t xml:space="preserve"> копейки, в том числе НДС 20% – 9 373 764 (Девять миллионов триста семьдесят три тысячи семьсот шестьдесят четыре) рубля 2</w:t>
      </w:r>
      <w:r w:rsidR="00190F1B">
        <w:rPr>
          <w:rFonts w:ascii="Times New Roman" w:hAnsi="Times New Roman" w:cs="Times New Roman"/>
          <w:sz w:val="26"/>
          <w:szCs w:val="26"/>
        </w:rPr>
        <w:t>0</w:t>
      </w:r>
      <w:bookmarkStart w:id="0" w:name="_GoBack"/>
      <w:bookmarkEnd w:id="0"/>
      <w:r w:rsidR="0071029E" w:rsidRPr="0071029E">
        <w:rPr>
          <w:rFonts w:ascii="Times New Roman" w:hAnsi="Times New Roman" w:cs="Times New Roman"/>
          <w:sz w:val="26"/>
          <w:szCs w:val="26"/>
        </w:rPr>
        <w:t xml:space="preserve"> копейка </w:t>
      </w:r>
      <w:r w:rsidRPr="0071029E">
        <w:rPr>
          <w:rFonts w:ascii="Times New Roman" w:hAnsi="Times New Roman" w:cs="Times New Roman"/>
          <w:sz w:val="26"/>
          <w:szCs w:val="26"/>
        </w:rPr>
        <w:t>(далее – Цена Договора).».</w:t>
      </w:r>
    </w:p>
    <w:p w:rsidR="00DE0431" w:rsidRPr="0071029E" w:rsidRDefault="0071029E" w:rsidP="00DE043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029E">
        <w:rPr>
          <w:rFonts w:ascii="Times New Roman" w:hAnsi="Times New Roman" w:cs="Times New Roman"/>
          <w:sz w:val="26"/>
          <w:szCs w:val="26"/>
        </w:rPr>
        <w:t>2</w:t>
      </w:r>
      <w:r w:rsidR="00DE0431" w:rsidRPr="0071029E">
        <w:rPr>
          <w:rFonts w:ascii="Times New Roman" w:hAnsi="Times New Roman" w:cs="Times New Roman"/>
          <w:sz w:val="26"/>
          <w:szCs w:val="26"/>
        </w:rPr>
        <w:t>.</w:t>
      </w:r>
      <w:r w:rsidR="00DE0431" w:rsidRPr="0071029E">
        <w:rPr>
          <w:rFonts w:ascii="Times New Roman" w:hAnsi="Times New Roman" w:cs="Times New Roman"/>
          <w:sz w:val="26"/>
          <w:szCs w:val="26"/>
        </w:rPr>
        <w:tab/>
        <w:t xml:space="preserve">Приложение № </w:t>
      </w:r>
      <w:r w:rsidR="005971F5" w:rsidRPr="0071029E">
        <w:rPr>
          <w:rFonts w:ascii="Times New Roman" w:hAnsi="Times New Roman" w:cs="Times New Roman"/>
          <w:sz w:val="26"/>
          <w:szCs w:val="26"/>
        </w:rPr>
        <w:t>2</w:t>
      </w:r>
      <w:r w:rsidR="00DE0431" w:rsidRPr="0071029E">
        <w:rPr>
          <w:rFonts w:ascii="Times New Roman" w:hAnsi="Times New Roman" w:cs="Times New Roman"/>
          <w:sz w:val="26"/>
          <w:szCs w:val="26"/>
        </w:rPr>
        <w:t xml:space="preserve"> к Техническому заданию «</w:t>
      </w:r>
      <w:r>
        <w:rPr>
          <w:rFonts w:ascii="Times New Roman" w:hAnsi="Times New Roman" w:cs="Times New Roman"/>
          <w:sz w:val="26"/>
          <w:szCs w:val="26"/>
        </w:rPr>
        <w:t>С</w:t>
      </w:r>
      <w:r w:rsidR="00DE0431" w:rsidRPr="0071029E">
        <w:rPr>
          <w:rFonts w:ascii="Times New Roman" w:hAnsi="Times New Roman" w:cs="Times New Roman"/>
          <w:sz w:val="26"/>
          <w:szCs w:val="26"/>
        </w:rPr>
        <w:t>метная документация» изложить в редакции Приложения № 1 к настоящему Дополнительному соглашению.</w:t>
      </w:r>
    </w:p>
    <w:p w:rsidR="00DE0431" w:rsidRPr="0071029E" w:rsidRDefault="0071029E" w:rsidP="00DE043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1029E">
        <w:rPr>
          <w:rFonts w:ascii="Times New Roman" w:hAnsi="Times New Roman" w:cs="Times New Roman"/>
          <w:sz w:val="26"/>
          <w:szCs w:val="26"/>
        </w:rPr>
        <w:t>3</w:t>
      </w:r>
      <w:r w:rsidR="00DE0431" w:rsidRPr="0071029E">
        <w:rPr>
          <w:rFonts w:ascii="Times New Roman" w:hAnsi="Times New Roman" w:cs="Times New Roman"/>
          <w:sz w:val="26"/>
          <w:szCs w:val="26"/>
        </w:rPr>
        <w:t>.</w:t>
      </w:r>
      <w:r w:rsidR="00DE0431" w:rsidRPr="0071029E">
        <w:rPr>
          <w:rFonts w:ascii="Times New Roman" w:hAnsi="Times New Roman" w:cs="Times New Roman"/>
          <w:sz w:val="26"/>
          <w:szCs w:val="26"/>
        </w:rPr>
        <w:tab/>
        <w:t>Во всем остальном, что не предусмотрено настоящим Дополнительным соглашением Стороны руководствуются условиями Договора.</w:t>
      </w:r>
    </w:p>
    <w:p w:rsidR="00DE0431" w:rsidRPr="0071029E" w:rsidRDefault="0071029E" w:rsidP="00DE043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029E">
        <w:rPr>
          <w:rFonts w:ascii="Times New Roman" w:hAnsi="Times New Roman" w:cs="Times New Roman"/>
          <w:sz w:val="26"/>
          <w:szCs w:val="26"/>
        </w:rPr>
        <w:t>4</w:t>
      </w:r>
      <w:r w:rsidR="00DE0431" w:rsidRPr="0071029E">
        <w:rPr>
          <w:rFonts w:ascii="Times New Roman" w:hAnsi="Times New Roman" w:cs="Times New Roman"/>
          <w:sz w:val="26"/>
          <w:szCs w:val="26"/>
        </w:rPr>
        <w:t>.</w:t>
      </w:r>
      <w:r w:rsidR="00DE0431" w:rsidRPr="0071029E">
        <w:rPr>
          <w:rFonts w:ascii="Times New Roman" w:hAnsi="Times New Roman" w:cs="Times New Roman"/>
          <w:sz w:val="26"/>
          <w:szCs w:val="26"/>
        </w:rPr>
        <w:tab/>
        <w:t>Настоящее Дополнительное соглашение вступает в силу с момента его подписания обеими Сторонами и действует до окончания исполнения Договора Сторонами.</w:t>
      </w:r>
    </w:p>
    <w:p w:rsidR="00DE0431" w:rsidRPr="0071029E" w:rsidRDefault="0071029E" w:rsidP="00DE043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029E">
        <w:rPr>
          <w:rFonts w:ascii="Times New Roman" w:hAnsi="Times New Roman" w:cs="Times New Roman"/>
          <w:sz w:val="26"/>
          <w:szCs w:val="26"/>
        </w:rPr>
        <w:t>5</w:t>
      </w:r>
      <w:r w:rsidR="00DE0431" w:rsidRPr="0071029E">
        <w:rPr>
          <w:rFonts w:ascii="Times New Roman" w:hAnsi="Times New Roman" w:cs="Times New Roman"/>
          <w:sz w:val="26"/>
          <w:szCs w:val="26"/>
        </w:rPr>
        <w:t>.</w:t>
      </w:r>
      <w:r w:rsidR="00DE0431" w:rsidRPr="0071029E">
        <w:rPr>
          <w:rFonts w:ascii="Times New Roman" w:hAnsi="Times New Roman" w:cs="Times New Roman"/>
          <w:sz w:val="26"/>
          <w:szCs w:val="26"/>
        </w:rPr>
        <w:tab/>
        <w:t>Настоящее Дополнительное соглашение подлежит регистрации Заказчиком в Реестре Договоров.</w:t>
      </w:r>
    </w:p>
    <w:p w:rsidR="00DE0431" w:rsidRPr="0071029E" w:rsidRDefault="0071029E" w:rsidP="00DE0431">
      <w:pPr>
        <w:spacing w:after="0" w:line="240" w:lineRule="auto"/>
        <w:ind w:firstLine="709"/>
        <w:jc w:val="both"/>
        <w:rPr>
          <w:rFonts w:ascii="Times New Roman" w:eastAsia="Tahoma" w:hAnsi="Times New Roman" w:cs="Times New Roman"/>
          <w:sz w:val="26"/>
          <w:szCs w:val="26"/>
        </w:rPr>
      </w:pPr>
      <w:r w:rsidRPr="0071029E">
        <w:rPr>
          <w:rFonts w:ascii="Times New Roman" w:eastAsia="Tahoma" w:hAnsi="Times New Roman" w:cs="Times New Roman"/>
          <w:sz w:val="26"/>
          <w:szCs w:val="26"/>
        </w:rPr>
        <w:t>6</w:t>
      </w:r>
      <w:r w:rsidR="00DE0431" w:rsidRPr="0071029E">
        <w:rPr>
          <w:rFonts w:ascii="Times New Roman" w:eastAsia="Tahoma" w:hAnsi="Times New Roman" w:cs="Times New Roman"/>
          <w:sz w:val="26"/>
          <w:szCs w:val="26"/>
        </w:rPr>
        <w:t>.</w:t>
      </w:r>
      <w:r w:rsidR="00DE0431" w:rsidRPr="0071029E">
        <w:rPr>
          <w:rFonts w:ascii="Times New Roman" w:eastAsia="Tahoma" w:hAnsi="Times New Roman" w:cs="Times New Roman"/>
          <w:sz w:val="26"/>
          <w:szCs w:val="26"/>
        </w:rPr>
        <w:tab/>
        <w:t>Неотъемлемой частью настоящего Дополнительного соглашения являются:</w:t>
      </w:r>
    </w:p>
    <w:p w:rsidR="00DE0431" w:rsidRPr="0071029E" w:rsidRDefault="00DE0431" w:rsidP="00DE0431">
      <w:pPr>
        <w:spacing w:after="0" w:line="240" w:lineRule="auto"/>
        <w:ind w:firstLine="851"/>
        <w:jc w:val="both"/>
        <w:rPr>
          <w:rFonts w:ascii="Times New Roman" w:eastAsia="Tahoma" w:hAnsi="Times New Roman" w:cs="Times New Roman"/>
          <w:sz w:val="26"/>
          <w:szCs w:val="26"/>
        </w:rPr>
      </w:pPr>
      <w:r w:rsidRPr="0071029E">
        <w:rPr>
          <w:rFonts w:ascii="Times New Roman" w:eastAsia="Tahoma" w:hAnsi="Times New Roman" w:cs="Times New Roman"/>
          <w:sz w:val="26"/>
          <w:szCs w:val="26"/>
        </w:rPr>
        <w:t>- Приложение № 1 - «</w:t>
      </w:r>
      <w:r w:rsidR="0071029E">
        <w:rPr>
          <w:rFonts w:ascii="Times New Roman" w:eastAsia="Tahoma" w:hAnsi="Times New Roman" w:cs="Times New Roman"/>
          <w:sz w:val="26"/>
          <w:szCs w:val="26"/>
        </w:rPr>
        <w:t>С</w:t>
      </w:r>
      <w:r w:rsidR="005971F5" w:rsidRPr="0071029E">
        <w:rPr>
          <w:rFonts w:ascii="Times New Roman" w:hAnsi="Times New Roman" w:cs="Times New Roman"/>
          <w:sz w:val="26"/>
          <w:szCs w:val="26"/>
        </w:rPr>
        <w:t>метная документация</w:t>
      </w:r>
      <w:r w:rsidRPr="0071029E">
        <w:rPr>
          <w:rFonts w:ascii="Times New Roman" w:eastAsia="Tahoma" w:hAnsi="Times New Roman" w:cs="Times New Roman"/>
          <w:sz w:val="26"/>
          <w:szCs w:val="26"/>
        </w:rPr>
        <w:t>».</w:t>
      </w:r>
    </w:p>
    <w:p w:rsidR="005F10ED" w:rsidRPr="0071029E" w:rsidRDefault="005F10ED" w:rsidP="004E32CB">
      <w:pPr>
        <w:pStyle w:val="a6"/>
        <w:ind w:left="0"/>
        <w:rPr>
          <w:rFonts w:eastAsiaTheme="minorHAnsi"/>
          <w:sz w:val="26"/>
          <w:szCs w:val="26"/>
          <w:lang w:eastAsia="en-US"/>
        </w:rPr>
      </w:pPr>
    </w:p>
    <w:tbl>
      <w:tblPr>
        <w:tblW w:w="10848" w:type="dxa"/>
        <w:tblLook w:val="04A0" w:firstRow="1" w:lastRow="0" w:firstColumn="1" w:lastColumn="0" w:noHBand="0" w:noVBand="1"/>
      </w:tblPr>
      <w:tblGrid>
        <w:gridCol w:w="5954"/>
        <w:gridCol w:w="4894"/>
      </w:tblGrid>
      <w:tr w:rsidR="001965FE" w:rsidRPr="0071029E" w:rsidTr="005971F5">
        <w:tc>
          <w:tcPr>
            <w:tcW w:w="5954" w:type="dxa"/>
            <w:shd w:val="clear" w:color="auto" w:fill="auto"/>
          </w:tcPr>
          <w:p w:rsidR="00EA2A1F" w:rsidRPr="0071029E" w:rsidRDefault="00173457" w:rsidP="00FF43FB">
            <w:pPr>
              <w:pStyle w:val="a6"/>
              <w:kinsoku w:val="0"/>
              <w:overflowPunct w:val="0"/>
              <w:ind w:left="0"/>
              <w:rPr>
                <w:b/>
                <w:sz w:val="26"/>
                <w:szCs w:val="26"/>
              </w:rPr>
            </w:pPr>
            <w:r w:rsidRPr="0071029E">
              <w:rPr>
                <w:b/>
                <w:sz w:val="26"/>
                <w:szCs w:val="26"/>
              </w:rPr>
              <w:t>Заказчик:</w:t>
            </w:r>
          </w:p>
          <w:p w:rsidR="00EA2A1F" w:rsidRPr="0071029E" w:rsidRDefault="00EA2A1F" w:rsidP="00FF43FB">
            <w:pPr>
              <w:pStyle w:val="a6"/>
              <w:kinsoku w:val="0"/>
              <w:overflowPunct w:val="0"/>
              <w:ind w:left="0"/>
              <w:rPr>
                <w:b/>
                <w:sz w:val="26"/>
                <w:szCs w:val="26"/>
              </w:rPr>
            </w:pPr>
            <w:r w:rsidRPr="0071029E">
              <w:rPr>
                <w:b/>
                <w:sz w:val="26"/>
                <w:szCs w:val="26"/>
              </w:rPr>
              <w:t>ГАУ «МосжилНИИпроект»</w:t>
            </w:r>
          </w:p>
          <w:p w:rsidR="00EA2A1F" w:rsidRPr="0071029E" w:rsidRDefault="009C4A78" w:rsidP="00FF43FB">
            <w:pPr>
              <w:pStyle w:val="a6"/>
              <w:kinsoku w:val="0"/>
              <w:overflowPunct w:val="0"/>
              <w:ind w:left="0"/>
              <w:rPr>
                <w:b/>
                <w:sz w:val="26"/>
                <w:szCs w:val="26"/>
              </w:rPr>
            </w:pPr>
            <w:proofErr w:type="spellStart"/>
            <w:r w:rsidRPr="0071029E">
              <w:rPr>
                <w:b/>
                <w:sz w:val="26"/>
                <w:szCs w:val="26"/>
              </w:rPr>
              <w:t>И.о</w:t>
            </w:r>
            <w:proofErr w:type="spellEnd"/>
            <w:r w:rsidRPr="0071029E">
              <w:rPr>
                <w:b/>
                <w:sz w:val="26"/>
                <w:szCs w:val="26"/>
              </w:rPr>
              <w:t xml:space="preserve">. </w:t>
            </w:r>
            <w:r w:rsidR="00983BAB" w:rsidRPr="0071029E">
              <w:rPr>
                <w:b/>
                <w:sz w:val="26"/>
                <w:szCs w:val="26"/>
              </w:rPr>
              <w:t>з</w:t>
            </w:r>
            <w:r w:rsidR="00EA2A1F" w:rsidRPr="0071029E">
              <w:rPr>
                <w:b/>
                <w:sz w:val="26"/>
                <w:szCs w:val="26"/>
              </w:rPr>
              <w:t>аместител</w:t>
            </w:r>
            <w:r w:rsidRPr="0071029E">
              <w:rPr>
                <w:b/>
                <w:sz w:val="26"/>
                <w:szCs w:val="26"/>
              </w:rPr>
              <w:t>я</w:t>
            </w:r>
            <w:r w:rsidR="00EA2A1F" w:rsidRPr="0071029E">
              <w:rPr>
                <w:b/>
                <w:sz w:val="26"/>
                <w:szCs w:val="26"/>
              </w:rPr>
              <w:t xml:space="preserve"> директора</w:t>
            </w:r>
          </w:p>
          <w:p w:rsidR="00EA2A1F" w:rsidRPr="0071029E" w:rsidRDefault="00EA2A1F" w:rsidP="00FF43FB">
            <w:pPr>
              <w:pStyle w:val="a6"/>
              <w:kinsoku w:val="0"/>
              <w:overflowPunct w:val="0"/>
              <w:ind w:left="0"/>
              <w:rPr>
                <w:b/>
                <w:sz w:val="26"/>
                <w:szCs w:val="26"/>
              </w:rPr>
            </w:pPr>
          </w:p>
          <w:p w:rsidR="00EA2A1F" w:rsidRPr="0071029E" w:rsidRDefault="003F4114" w:rsidP="00FF43FB">
            <w:pPr>
              <w:pStyle w:val="a6"/>
              <w:kinsoku w:val="0"/>
              <w:overflowPunct w:val="0"/>
              <w:ind w:left="0"/>
              <w:rPr>
                <w:b/>
                <w:sz w:val="26"/>
                <w:szCs w:val="26"/>
              </w:rPr>
            </w:pPr>
            <w:r w:rsidRPr="0071029E">
              <w:rPr>
                <w:b/>
                <w:sz w:val="26"/>
                <w:szCs w:val="26"/>
              </w:rPr>
              <w:t>__________________</w:t>
            </w:r>
            <w:r w:rsidR="00EA2A1F" w:rsidRPr="0071029E">
              <w:rPr>
                <w:b/>
                <w:sz w:val="26"/>
                <w:szCs w:val="26"/>
              </w:rPr>
              <w:t>_/</w:t>
            </w:r>
            <w:r w:rsidR="009C4A78" w:rsidRPr="0071029E">
              <w:rPr>
                <w:b/>
                <w:sz w:val="26"/>
                <w:szCs w:val="26"/>
              </w:rPr>
              <w:t>А. К. Стяпин</w:t>
            </w:r>
            <w:r w:rsidR="00EA2A1F" w:rsidRPr="0071029E">
              <w:rPr>
                <w:b/>
                <w:sz w:val="26"/>
                <w:szCs w:val="26"/>
              </w:rPr>
              <w:t xml:space="preserve">/ </w:t>
            </w:r>
          </w:p>
          <w:p w:rsidR="002D648D" w:rsidRPr="0071029E" w:rsidRDefault="002D648D" w:rsidP="00FF43FB">
            <w:pPr>
              <w:pStyle w:val="a6"/>
              <w:kinsoku w:val="0"/>
              <w:overflowPunct w:val="0"/>
              <w:ind w:left="0"/>
              <w:rPr>
                <w:b/>
                <w:sz w:val="26"/>
                <w:szCs w:val="26"/>
              </w:rPr>
            </w:pPr>
            <w:r w:rsidRPr="0071029E">
              <w:rPr>
                <w:b/>
                <w:sz w:val="26"/>
                <w:szCs w:val="26"/>
              </w:rPr>
              <w:t>М.П.</w:t>
            </w:r>
          </w:p>
        </w:tc>
        <w:tc>
          <w:tcPr>
            <w:tcW w:w="4894" w:type="dxa"/>
            <w:shd w:val="clear" w:color="auto" w:fill="auto"/>
          </w:tcPr>
          <w:p w:rsidR="00EA2A1F" w:rsidRPr="0071029E" w:rsidRDefault="00173457" w:rsidP="00FF43FB">
            <w:pPr>
              <w:pStyle w:val="a6"/>
              <w:kinsoku w:val="0"/>
              <w:overflowPunct w:val="0"/>
              <w:ind w:left="0"/>
              <w:rPr>
                <w:b/>
                <w:sz w:val="26"/>
                <w:szCs w:val="26"/>
              </w:rPr>
            </w:pPr>
            <w:r w:rsidRPr="0071029E">
              <w:rPr>
                <w:b/>
                <w:sz w:val="26"/>
                <w:szCs w:val="26"/>
              </w:rPr>
              <w:t>Подрядчик:</w:t>
            </w:r>
          </w:p>
          <w:p w:rsidR="001965FE" w:rsidRPr="0071029E" w:rsidRDefault="001965FE" w:rsidP="00FF43FB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71029E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ООО «</w:t>
            </w:r>
            <w:r w:rsidR="0071029E" w:rsidRPr="0071029E">
              <w:rPr>
                <w:rFonts w:ascii="Times New Roman" w:hAnsi="Times New Roman" w:cs="Times New Roman"/>
                <w:b/>
                <w:sz w:val="26"/>
                <w:szCs w:val="26"/>
              </w:rPr>
              <w:t>Комплекс Инжиниринг</w:t>
            </w:r>
            <w:r w:rsidRPr="0071029E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»</w:t>
            </w:r>
          </w:p>
          <w:p w:rsidR="001965FE" w:rsidRPr="0071029E" w:rsidRDefault="001965FE" w:rsidP="00FF43FB">
            <w:pPr>
              <w:pStyle w:val="a6"/>
              <w:ind w:left="0"/>
              <w:rPr>
                <w:b/>
                <w:sz w:val="26"/>
                <w:szCs w:val="26"/>
              </w:rPr>
            </w:pPr>
            <w:r w:rsidRPr="0071029E">
              <w:rPr>
                <w:b/>
                <w:sz w:val="26"/>
                <w:szCs w:val="26"/>
              </w:rPr>
              <w:t>Генеральный директор</w:t>
            </w:r>
          </w:p>
          <w:p w:rsidR="001965FE" w:rsidRPr="0071029E" w:rsidRDefault="001965FE" w:rsidP="00FF43FB">
            <w:pPr>
              <w:pStyle w:val="a6"/>
              <w:ind w:left="0"/>
              <w:rPr>
                <w:b/>
                <w:sz w:val="26"/>
                <w:szCs w:val="26"/>
              </w:rPr>
            </w:pPr>
          </w:p>
          <w:p w:rsidR="001965FE" w:rsidRPr="0071029E" w:rsidRDefault="001965FE" w:rsidP="00FF43FB">
            <w:pPr>
              <w:pStyle w:val="a6"/>
              <w:ind w:left="0"/>
              <w:rPr>
                <w:b/>
                <w:sz w:val="26"/>
                <w:szCs w:val="26"/>
              </w:rPr>
            </w:pPr>
            <w:r w:rsidRPr="0071029E">
              <w:rPr>
                <w:b/>
                <w:sz w:val="26"/>
                <w:szCs w:val="26"/>
              </w:rPr>
              <w:t>____________________/</w:t>
            </w:r>
            <w:r w:rsidR="0071029E">
              <w:rPr>
                <w:b/>
                <w:sz w:val="26"/>
                <w:szCs w:val="26"/>
              </w:rPr>
              <w:t>В.П. Большаков</w:t>
            </w:r>
            <w:r w:rsidRPr="0071029E">
              <w:rPr>
                <w:b/>
                <w:sz w:val="26"/>
                <w:szCs w:val="26"/>
              </w:rPr>
              <w:t>/</w:t>
            </w:r>
          </w:p>
          <w:p w:rsidR="00EA2A1F" w:rsidRPr="0071029E" w:rsidRDefault="001965FE" w:rsidP="00FF43FB">
            <w:pPr>
              <w:pStyle w:val="a6"/>
              <w:kinsoku w:val="0"/>
              <w:overflowPunct w:val="0"/>
              <w:ind w:left="0"/>
              <w:rPr>
                <w:b/>
                <w:sz w:val="26"/>
                <w:szCs w:val="26"/>
              </w:rPr>
            </w:pPr>
            <w:r w:rsidRPr="0071029E">
              <w:rPr>
                <w:b/>
                <w:sz w:val="26"/>
                <w:szCs w:val="26"/>
              </w:rPr>
              <w:t>М.П.</w:t>
            </w:r>
          </w:p>
        </w:tc>
      </w:tr>
    </w:tbl>
    <w:p w:rsidR="00173457" w:rsidRPr="001B2F8A" w:rsidRDefault="00173457" w:rsidP="001B2F8A">
      <w:pPr>
        <w:pStyle w:val="a6"/>
        <w:kinsoku w:val="0"/>
        <w:overflowPunct w:val="0"/>
        <w:rPr>
          <w:b/>
          <w:sz w:val="24"/>
          <w:szCs w:val="24"/>
        </w:rPr>
      </w:pPr>
    </w:p>
    <w:sectPr w:rsidR="00173457" w:rsidRPr="001B2F8A" w:rsidSect="005971F5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UI Gothic">
    <w:altName w:val="MS UI Gothic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2"/>
    <w:multiLevelType w:val="multilevel"/>
    <w:tmpl w:val="00000885"/>
    <w:lvl w:ilvl="0">
      <w:start w:val="2"/>
      <w:numFmt w:val="decimal"/>
      <w:lvlText w:val="%1"/>
      <w:lvlJc w:val="left"/>
      <w:pPr>
        <w:ind w:left="100" w:hanging="44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0" w:hanging="442"/>
      </w:pPr>
      <w:rPr>
        <w:rFonts w:ascii="Times New Roman" w:hAnsi="Times New Roman" w:cs="Times New Roman"/>
        <w:b w:val="0"/>
        <w:bCs w:val="0"/>
        <w:spacing w:val="0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100" w:hanging="630"/>
      </w:pPr>
      <w:rPr>
        <w:rFonts w:ascii="Times New Roman" w:hAnsi="Times New Roman" w:cs="Times New Roman"/>
        <w:b w:val="0"/>
        <w:bCs w:val="0"/>
        <w:spacing w:val="-1"/>
        <w:w w:val="100"/>
        <w:sz w:val="28"/>
        <w:szCs w:val="28"/>
      </w:rPr>
    </w:lvl>
    <w:lvl w:ilvl="3">
      <w:numFmt w:val="bullet"/>
      <w:lvlText w:val="•"/>
      <w:lvlJc w:val="left"/>
      <w:pPr>
        <w:ind w:left="3286" w:hanging="630"/>
      </w:pPr>
    </w:lvl>
    <w:lvl w:ilvl="4">
      <w:numFmt w:val="bullet"/>
      <w:lvlText w:val="•"/>
      <w:lvlJc w:val="left"/>
      <w:pPr>
        <w:ind w:left="4348" w:hanging="630"/>
      </w:pPr>
    </w:lvl>
    <w:lvl w:ilvl="5">
      <w:numFmt w:val="bullet"/>
      <w:lvlText w:val="•"/>
      <w:lvlJc w:val="left"/>
      <w:pPr>
        <w:ind w:left="5410" w:hanging="630"/>
      </w:pPr>
    </w:lvl>
    <w:lvl w:ilvl="6">
      <w:numFmt w:val="bullet"/>
      <w:lvlText w:val="•"/>
      <w:lvlJc w:val="left"/>
      <w:pPr>
        <w:ind w:left="6472" w:hanging="630"/>
      </w:pPr>
    </w:lvl>
    <w:lvl w:ilvl="7">
      <w:numFmt w:val="bullet"/>
      <w:lvlText w:val="•"/>
      <w:lvlJc w:val="left"/>
      <w:pPr>
        <w:ind w:left="7534" w:hanging="630"/>
      </w:pPr>
    </w:lvl>
    <w:lvl w:ilvl="8">
      <w:numFmt w:val="bullet"/>
      <w:lvlText w:val="•"/>
      <w:lvlJc w:val="left"/>
      <w:pPr>
        <w:ind w:left="8596" w:hanging="630"/>
      </w:pPr>
    </w:lvl>
  </w:abstractNum>
  <w:abstractNum w:abstractNumId="1" w15:restartNumberingAfterBreak="0">
    <w:nsid w:val="00000403"/>
    <w:multiLevelType w:val="multilevel"/>
    <w:tmpl w:val="00000886"/>
    <w:lvl w:ilvl="0">
      <w:start w:val="3"/>
      <w:numFmt w:val="decimal"/>
      <w:lvlText w:val="%1"/>
      <w:lvlJc w:val="left"/>
      <w:pPr>
        <w:ind w:left="100" w:hanging="43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0" w:hanging="430"/>
      </w:pPr>
      <w:rPr>
        <w:rFonts w:ascii="Times New Roman" w:hAnsi="Times New Roman" w:cs="Times New Roman"/>
        <w:b w:val="0"/>
        <w:bCs w:val="0"/>
        <w:spacing w:val="0"/>
        <w:w w:val="100"/>
        <w:sz w:val="28"/>
        <w:szCs w:val="28"/>
      </w:rPr>
    </w:lvl>
    <w:lvl w:ilvl="2">
      <w:numFmt w:val="bullet"/>
      <w:lvlText w:val="•"/>
      <w:lvlJc w:val="left"/>
      <w:pPr>
        <w:ind w:left="2220" w:hanging="430"/>
      </w:pPr>
    </w:lvl>
    <w:lvl w:ilvl="3">
      <w:numFmt w:val="bullet"/>
      <w:lvlText w:val="•"/>
      <w:lvlJc w:val="left"/>
      <w:pPr>
        <w:ind w:left="3280" w:hanging="430"/>
      </w:pPr>
    </w:lvl>
    <w:lvl w:ilvl="4">
      <w:numFmt w:val="bullet"/>
      <w:lvlText w:val="•"/>
      <w:lvlJc w:val="left"/>
      <w:pPr>
        <w:ind w:left="4340" w:hanging="430"/>
      </w:pPr>
    </w:lvl>
    <w:lvl w:ilvl="5">
      <w:numFmt w:val="bullet"/>
      <w:lvlText w:val="•"/>
      <w:lvlJc w:val="left"/>
      <w:pPr>
        <w:ind w:left="5400" w:hanging="430"/>
      </w:pPr>
    </w:lvl>
    <w:lvl w:ilvl="6">
      <w:numFmt w:val="bullet"/>
      <w:lvlText w:val="•"/>
      <w:lvlJc w:val="left"/>
      <w:pPr>
        <w:ind w:left="6460" w:hanging="430"/>
      </w:pPr>
    </w:lvl>
    <w:lvl w:ilvl="7">
      <w:numFmt w:val="bullet"/>
      <w:lvlText w:val="•"/>
      <w:lvlJc w:val="left"/>
      <w:pPr>
        <w:ind w:left="7520" w:hanging="430"/>
      </w:pPr>
    </w:lvl>
    <w:lvl w:ilvl="8">
      <w:numFmt w:val="bullet"/>
      <w:lvlText w:val="•"/>
      <w:lvlJc w:val="left"/>
      <w:pPr>
        <w:ind w:left="8580" w:hanging="430"/>
      </w:pPr>
    </w:lvl>
  </w:abstractNum>
  <w:abstractNum w:abstractNumId="2" w15:restartNumberingAfterBreak="0">
    <w:nsid w:val="00000404"/>
    <w:multiLevelType w:val="multilevel"/>
    <w:tmpl w:val="00000887"/>
    <w:lvl w:ilvl="0">
      <w:start w:val="4"/>
      <w:numFmt w:val="decimal"/>
      <w:lvlText w:val="%1"/>
      <w:lvlJc w:val="left"/>
      <w:pPr>
        <w:ind w:left="100" w:hanging="44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0" w:hanging="440"/>
      </w:pPr>
      <w:rPr>
        <w:rFonts w:ascii="Times New Roman" w:hAnsi="Times New Roman" w:cs="Times New Roman"/>
        <w:b w:val="0"/>
        <w:bCs w:val="0"/>
        <w:spacing w:val="0"/>
        <w:w w:val="100"/>
        <w:sz w:val="28"/>
        <w:szCs w:val="28"/>
      </w:rPr>
    </w:lvl>
    <w:lvl w:ilvl="2">
      <w:numFmt w:val="bullet"/>
      <w:lvlText w:val="•"/>
      <w:lvlJc w:val="left"/>
      <w:pPr>
        <w:ind w:left="2220" w:hanging="440"/>
      </w:pPr>
    </w:lvl>
    <w:lvl w:ilvl="3">
      <w:numFmt w:val="bullet"/>
      <w:lvlText w:val="•"/>
      <w:lvlJc w:val="left"/>
      <w:pPr>
        <w:ind w:left="3280" w:hanging="440"/>
      </w:pPr>
    </w:lvl>
    <w:lvl w:ilvl="4">
      <w:numFmt w:val="bullet"/>
      <w:lvlText w:val="•"/>
      <w:lvlJc w:val="left"/>
      <w:pPr>
        <w:ind w:left="4340" w:hanging="440"/>
      </w:pPr>
    </w:lvl>
    <w:lvl w:ilvl="5">
      <w:numFmt w:val="bullet"/>
      <w:lvlText w:val="•"/>
      <w:lvlJc w:val="left"/>
      <w:pPr>
        <w:ind w:left="5400" w:hanging="440"/>
      </w:pPr>
    </w:lvl>
    <w:lvl w:ilvl="6">
      <w:numFmt w:val="bullet"/>
      <w:lvlText w:val="•"/>
      <w:lvlJc w:val="left"/>
      <w:pPr>
        <w:ind w:left="6460" w:hanging="440"/>
      </w:pPr>
    </w:lvl>
    <w:lvl w:ilvl="7">
      <w:numFmt w:val="bullet"/>
      <w:lvlText w:val="•"/>
      <w:lvlJc w:val="left"/>
      <w:pPr>
        <w:ind w:left="7520" w:hanging="440"/>
      </w:pPr>
    </w:lvl>
    <w:lvl w:ilvl="8">
      <w:numFmt w:val="bullet"/>
      <w:lvlText w:val="•"/>
      <w:lvlJc w:val="left"/>
      <w:pPr>
        <w:ind w:left="8580" w:hanging="440"/>
      </w:pPr>
    </w:lvl>
  </w:abstractNum>
  <w:abstractNum w:abstractNumId="3" w15:restartNumberingAfterBreak="0">
    <w:nsid w:val="00000405"/>
    <w:multiLevelType w:val="multilevel"/>
    <w:tmpl w:val="F6CEF0B2"/>
    <w:lvl w:ilvl="0">
      <w:start w:val="5"/>
      <w:numFmt w:val="decimal"/>
      <w:lvlText w:val="%1"/>
      <w:lvlJc w:val="left"/>
      <w:pPr>
        <w:ind w:left="520" w:hanging="42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20" w:hanging="420"/>
      </w:pPr>
      <w:rPr>
        <w:rFonts w:ascii="Times New Roman" w:hAnsi="Times New Roman" w:cs="Times New Roman" w:hint="default"/>
        <w:b/>
        <w:bCs/>
        <w:i w:val="0"/>
        <w:spacing w:val="0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100" w:hanging="644"/>
      </w:pPr>
      <w:rPr>
        <w:rFonts w:ascii="Times New Roman" w:hAnsi="Times New Roman" w:cs="Times New Roman"/>
        <w:b w:val="0"/>
        <w:bCs w:val="0"/>
        <w:spacing w:val="0"/>
        <w:w w:val="100"/>
        <w:sz w:val="28"/>
        <w:szCs w:val="28"/>
      </w:rPr>
    </w:lvl>
    <w:lvl w:ilvl="3">
      <w:numFmt w:val="bullet"/>
      <w:lvlText w:val="•"/>
      <w:lvlJc w:val="left"/>
      <w:pPr>
        <w:ind w:left="2782" w:hanging="644"/>
      </w:pPr>
    </w:lvl>
    <w:lvl w:ilvl="4">
      <w:numFmt w:val="bullet"/>
      <w:lvlText w:val="•"/>
      <w:lvlJc w:val="left"/>
      <w:pPr>
        <w:ind w:left="3913" w:hanging="644"/>
      </w:pPr>
    </w:lvl>
    <w:lvl w:ilvl="5">
      <w:numFmt w:val="bullet"/>
      <w:lvlText w:val="•"/>
      <w:lvlJc w:val="left"/>
      <w:pPr>
        <w:ind w:left="5044" w:hanging="644"/>
      </w:pPr>
    </w:lvl>
    <w:lvl w:ilvl="6">
      <w:numFmt w:val="bullet"/>
      <w:lvlText w:val="•"/>
      <w:lvlJc w:val="left"/>
      <w:pPr>
        <w:ind w:left="6175" w:hanging="644"/>
      </w:pPr>
    </w:lvl>
    <w:lvl w:ilvl="7">
      <w:numFmt w:val="bullet"/>
      <w:lvlText w:val="•"/>
      <w:lvlJc w:val="left"/>
      <w:pPr>
        <w:ind w:left="7306" w:hanging="644"/>
      </w:pPr>
    </w:lvl>
    <w:lvl w:ilvl="8">
      <w:numFmt w:val="bullet"/>
      <w:lvlText w:val="•"/>
      <w:lvlJc w:val="left"/>
      <w:pPr>
        <w:ind w:left="8437" w:hanging="644"/>
      </w:pPr>
    </w:lvl>
  </w:abstractNum>
  <w:abstractNum w:abstractNumId="4" w15:restartNumberingAfterBreak="0">
    <w:nsid w:val="00000406"/>
    <w:multiLevelType w:val="multilevel"/>
    <w:tmpl w:val="23561D2E"/>
    <w:lvl w:ilvl="0">
      <w:start w:val="5"/>
      <w:numFmt w:val="decimal"/>
      <w:lvlText w:val="%1"/>
      <w:lvlJc w:val="left"/>
      <w:pPr>
        <w:ind w:left="520" w:hanging="420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520" w:hanging="420"/>
      </w:pPr>
      <w:rPr>
        <w:rFonts w:ascii="Times New Roman" w:hAnsi="Times New Roman" w:cs="Times New Roman"/>
        <w:b/>
        <w:bCs/>
        <w:spacing w:val="0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100" w:hanging="638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3">
      <w:numFmt w:val="bullet"/>
      <w:lvlText w:val="•"/>
      <w:lvlJc w:val="left"/>
      <w:pPr>
        <w:ind w:left="2782" w:hanging="638"/>
      </w:pPr>
    </w:lvl>
    <w:lvl w:ilvl="4">
      <w:numFmt w:val="bullet"/>
      <w:lvlText w:val="•"/>
      <w:lvlJc w:val="left"/>
      <w:pPr>
        <w:ind w:left="3913" w:hanging="638"/>
      </w:pPr>
    </w:lvl>
    <w:lvl w:ilvl="5">
      <w:numFmt w:val="bullet"/>
      <w:lvlText w:val="•"/>
      <w:lvlJc w:val="left"/>
      <w:pPr>
        <w:ind w:left="5044" w:hanging="638"/>
      </w:pPr>
    </w:lvl>
    <w:lvl w:ilvl="6">
      <w:numFmt w:val="bullet"/>
      <w:lvlText w:val="•"/>
      <w:lvlJc w:val="left"/>
      <w:pPr>
        <w:ind w:left="6175" w:hanging="638"/>
      </w:pPr>
    </w:lvl>
    <w:lvl w:ilvl="7">
      <w:numFmt w:val="bullet"/>
      <w:lvlText w:val="•"/>
      <w:lvlJc w:val="left"/>
      <w:pPr>
        <w:ind w:left="7306" w:hanging="638"/>
      </w:pPr>
    </w:lvl>
    <w:lvl w:ilvl="8">
      <w:numFmt w:val="bullet"/>
      <w:lvlText w:val="•"/>
      <w:lvlJc w:val="left"/>
      <w:pPr>
        <w:ind w:left="8437" w:hanging="638"/>
      </w:pPr>
    </w:lvl>
  </w:abstractNum>
  <w:abstractNum w:abstractNumId="5" w15:restartNumberingAfterBreak="0">
    <w:nsid w:val="00000407"/>
    <w:multiLevelType w:val="multilevel"/>
    <w:tmpl w:val="0000088A"/>
    <w:lvl w:ilvl="0">
      <w:numFmt w:val="bullet"/>
      <w:lvlText w:val="-"/>
      <w:lvlJc w:val="left"/>
      <w:pPr>
        <w:ind w:left="100" w:hanging="165"/>
      </w:pPr>
      <w:rPr>
        <w:rFonts w:ascii="Times New Roman" w:hAnsi="Times New Roman"/>
        <w:b w:val="0"/>
        <w:w w:val="100"/>
        <w:sz w:val="28"/>
      </w:rPr>
    </w:lvl>
    <w:lvl w:ilvl="1">
      <w:numFmt w:val="bullet"/>
      <w:lvlText w:val="•"/>
      <w:lvlJc w:val="left"/>
      <w:pPr>
        <w:ind w:left="1160" w:hanging="165"/>
      </w:pPr>
    </w:lvl>
    <w:lvl w:ilvl="2">
      <w:numFmt w:val="bullet"/>
      <w:lvlText w:val="•"/>
      <w:lvlJc w:val="left"/>
      <w:pPr>
        <w:ind w:left="2220" w:hanging="165"/>
      </w:pPr>
    </w:lvl>
    <w:lvl w:ilvl="3">
      <w:numFmt w:val="bullet"/>
      <w:lvlText w:val="•"/>
      <w:lvlJc w:val="left"/>
      <w:pPr>
        <w:ind w:left="3280" w:hanging="165"/>
      </w:pPr>
    </w:lvl>
    <w:lvl w:ilvl="4">
      <w:numFmt w:val="bullet"/>
      <w:lvlText w:val="•"/>
      <w:lvlJc w:val="left"/>
      <w:pPr>
        <w:ind w:left="4340" w:hanging="165"/>
      </w:pPr>
    </w:lvl>
    <w:lvl w:ilvl="5">
      <w:numFmt w:val="bullet"/>
      <w:lvlText w:val="•"/>
      <w:lvlJc w:val="left"/>
      <w:pPr>
        <w:ind w:left="5400" w:hanging="165"/>
      </w:pPr>
    </w:lvl>
    <w:lvl w:ilvl="6">
      <w:numFmt w:val="bullet"/>
      <w:lvlText w:val="•"/>
      <w:lvlJc w:val="left"/>
      <w:pPr>
        <w:ind w:left="6460" w:hanging="165"/>
      </w:pPr>
    </w:lvl>
    <w:lvl w:ilvl="7">
      <w:numFmt w:val="bullet"/>
      <w:lvlText w:val="•"/>
      <w:lvlJc w:val="left"/>
      <w:pPr>
        <w:ind w:left="7520" w:hanging="165"/>
      </w:pPr>
    </w:lvl>
    <w:lvl w:ilvl="8">
      <w:numFmt w:val="bullet"/>
      <w:lvlText w:val="•"/>
      <w:lvlJc w:val="left"/>
      <w:pPr>
        <w:ind w:left="8580" w:hanging="165"/>
      </w:pPr>
    </w:lvl>
  </w:abstractNum>
  <w:abstractNum w:abstractNumId="6" w15:restartNumberingAfterBreak="0">
    <w:nsid w:val="00000408"/>
    <w:multiLevelType w:val="multilevel"/>
    <w:tmpl w:val="BD6443A2"/>
    <w:lvl w:ilvl="0">
      <w:start w:val="5"/>
      <w:numFmt w:val="decimal"/>
      <w:lvlText w:val="%1"/>
      <w:lvlJc w:val="left"/>
      <w:pPr>
        <w:ind w:left="520" w:hanging="420"/>
      </w:pPr>
      <w:rPr>
        <w:rFonts w:cs="Times New Roman"/>
      </w:rPr>
    </w:lvl>
    <w:lvl w:ilvl="1">
      <w:start w:val="3"/>
      <w:numFmt w:val="decimal"/>
      <w:lvlText w:val="%1.%2"/>
      <w:lvlJc w:val="left"/>
      <w:pPr>
        <w:ind w:left="520" w:hanging="420"/>
      </w:pPr>
      <w:rPr>
        <w:rFonts w:ascii="Times New Roman" w:hAnsi="Times New Roman" w:cs="Times New Roman"/>
        <w:b/>
        <w:bCs/>
        <w:spacing w:val="0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100" w:hanging="748"/>
      </w:pPr>
      <w:rPr>
        <w:rFonts w:ascii="Times New Roman" w:hAnsi="Times New Roman" w:cs="Times New Roman"/>
        <w:b w:val="0"/>
        <w:bCs w:val="0"/>
        <w:spacing w:val="-9"/>
        <w:w w:val="100"/>
        <w:sz w:val="28"/>
        <w:szCs w:val="28"/>
      </w:rPr>
    </w:lvl>
    <w:lvl w:ilvl="3">
      <w:numFmt w:val="bullet"/>
      <w:lvlText w:val="•"/>
      <w:lvlJc w:val="left"/>
      <w:pPr>
        <w:ind w:left="2782" w:hanging="748"/>
      </w:pPr>
    </w:lvl>
    <w:lvl w:ilvl="4">
      <w:numFmt w:val="bullet"/>
      <w:lvlText w:val="•"/>
      <w:lvlJc w:val="left"/>
      <w:pPr>
        <w:ind w:left="3913" w:hanging="748"/>
      </w:pPr>
    </w:lvl>
    <w:lvl w:ilvl="5">
      <w:numFmt w:val="bullet"/>
      <w:lvlText w:val="•"/>
      <w:lvlJc w:val="left"/>
      <w:pPr>
        <w:ind w:left="5044" w:hanging="748"/>
      </w:pPr>
    </w:lvl>
    <w:lvl w:ilvl="6">
      <w:numFmt w:val="bullet"/>
      <w:lvlText w:val="•"/>
      <w:lvlJc w:val="left"/>
      <w:pPr>
        <w:ind w:left="6175" w:hanging="748"/>
      </w:pPr>
    </w:lvl>
    <w:lvl w:ilvl="7">
      <w:numFmt w:val="bullet"/>
      <w:lvlText w:val="•"/>
      <w:lvlJc w:val="left"/>
      <w:pPr>
        <w:ind w:left="7306" w:hanging="748"/>
      </w:pPr>
    </w:lvl>
    <w:lvl w:ilvl="8">
      <w:numFmt w:val="bullet"/>
      <w:lvlText w:val="•"/>
      <w:lvlJc w:val="left"/>
      <w:pPr>
        <w:ind w:left="8437" w:hanging="748"/>
      </w:pPr>
    </w:lvl>
  </w:abstractNum>
  <w:abstractNum w:abstractNumId="7" w15:restartNumberingAfterBreak="0">
    <w:nsid w:val="00000409"/>
    <w:multiLevelType w:val="multilevel"/>
    <w:tmpl w:val="0000088C"/>
    <w:lvl w:ilvl="0">
      <w:numFmt w:val="bullet"/>
      <w:lvlText w:val="-"/>
      <w:lvlJc w:val="left"/>
      <w:pPr>
        <w:ind w:left="100" w:hanging="194"/>
      </w:pPr>
      <w:rPr>
        <w:rFonts w:ascii="Times New Roman" w:hAnsi="Times New Roman"/>
        <w:b w:val="0"/>
        <w:w w:val="100"/>
        <w:sz w:val="28"/>
      </w:rPr>
    </w:lvl>
    <w:lvl w:ilvl="1">
      <w:numFmt w:val="bullet"/>
      <w:lvlText w:val="•"/>
      <w:lvlJc w:val="left"/>
      <w:pPr>
        <w:ind w:left="1162" w:hanging="194"/>
      </w:pPr>
    </w:lvl>
    <w:lvl w:ilvl="2">
      <w:numFmt w:val="bullet"/>
      <w:lvlText w:val="•"/>
      <w:lvlJc w:val="left"/>
      <w:pPr>
        <w:ind w:left="2224" w:hanging="194"/>
      </w:pPr>
    </w:lvl>
    <w:lvl w:ilvl="3">
      <w:numFmt w:val="bullet"/>
      <w:lvlText w:val="•"/>
      <w:lvlJc w:val="left"/>
      <w:pPr>
        <w:ind w:left="3286" w:hanging="194"/>
      </w:pPr>
    </w:lvl>
    <w:lvl w:ilvl="4">
      <w:numFmt w:val="bullet"/>
      <w:lvlText w:val="•"/>
      <w:lvlJc w:val="left"/>
      <w:pPr>
        <w:ind w:left="4348" w:hanging="194"/>
      </w:pPr>
    </w:lvl>
    <w:lvl w:ilvl="5">
      <w:numFmt w:val="bullet"/>
      <w:lvlText w:val="•"/>
      <w:lvlJc w:val="left"/>
      <w:pPr>
        <w:ind w:left="5410" w:hanging="194"/>
      </w:pPr>
    </w:lvl>
    <w:lvl w:ilvl="6">
      <w:numFmt w:val="bullet"/>
      <w:lvlText w:val="•"/>
      <w:lvlJc w:val="left"/>
      <w:pPr>
        <w:ind w:left="6472" w:hanging="194"/>
      </w:pPr>
    </w:lvl>
    <w:lvl w:ilvl="7">
      <w:numFmt w:val="bullet"/>
      <w:lvlText w:val="•"/>
      <w:lvlJc w:val="left"/>
      <w:pPr>
        <w:ind w:left="7534" w:hanging="194"/>
      </w:pPr>
    </w:lvl>
    <w:lvl w:ilvl="8">
      <w:numFmt w:val="bullet"/>
      <w:lvlText w:val="•"/>
      <w:lvlJc w:val="left"/>
      <w:pPr>
        <w:ind w:left="8596" w:hanging="194"/>
      </w:pPr>
    </w:lvl>
  </w:abstractNum>
  <w:abstractNum w:abstractNumId="8" w15:restartNumberingAfterBreak="0">
    <w:nsid w:val="0000040A"/>
    <w:multiLevelType w:val="multilevel"/>
    <w:tmpl w:val="02EED5B6"/>
    <w:lvl w:ilvl="0">
      <w:start w:val="5"/>
      <w:numFmt w:val="decimal"/>
      <w:lvlText w:val="%1"/>
      <w:lvlJc w:val="left"/>
      <w:pPr>
        <w:ind w:left="520" w:hanging="420"/>
      </w:pPr>
      <w:rPr>
        <w:rFonts w:cs="Times New Roman"/>
      </w:rPr>
    </w:lvl>
    <w:lvl w:ilvl="1">
      <w:start w:val="4"/>
      <w:numFmt w:val="decimal"/>
      <w:lvlText w:val="%1.%2"/>
      <w:lvlJc w:val="left"/>
      <w:pPr>
        <w:ind w:left="520" w:hanging="420"/>
      </w:pPr>
      <w:rPr>
        <w:rFonts w:ascii="Times New Roman" w:hAnsi="Times New Roman" w:cs="Times New Roman"/>
        <w:b/>
        <w:bCs/>
        <w:spacing w:val="0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100" w:hanging="704"/>
      </w:pPr>
      <w:rPr>
        <w:rFonts w:ascii="Times New Roman" w:hAnsi="Times New Roman" w:cs="Times New Roman"/>
        <w:b w:val="0"/>
        <w:bCs w:val="0"/>
        <w:spacing w:val="0"/>
        <w:w w:val="100"/>
        <w:sz w:val="28"/>
        <w:szCs w:val="28"/>
      </w:rPr>
    </w:lvl>
    <w:lvl w:ilvl="3">
      <w:start w:val="1"/>
      <w:numFmt w:val="decimal"/>
      <w:lvlText w:val="%1.%2.%3.%4"/>
      <w:lvlJc w:val="left"/>
      <w:pPr>
        <w:ind w:left="100" w:hanging="844"/>
      </w:pPr>
      <w:rPr>
        <w:rFonts w:ascii="Times New Roman" w:hAnsi="Times New Roman" w:cs="Times New Roman"/>
        <w:b w:val="0"/>
        <w:bCs w:val="0"/>
        <w:spacing w:val="-1"/>
        <w:w w:val="100"/>
        <w:sz w:val="28"/>
        <w:szCs w:val="28"/>
      </w:rPr>
    </w:lvl>
    <w:lvl w:ilvl="4">
      <w:numFmt w:val="bullet"/>
      <w:lvlText w:val="•"/>
      <w:lvlJc w:val="left"/>
      <w:pPr>
        <w:ind w:left="3920" w:hanging="844"/>
      </w:pPr>
    </w:lvl>
    <w:lvl w:ilvl="5">
      <w:numFmt w:val="bullet"/>
      <w:lvlText w:val="•"/>
      <w:lvlJc w:val="left"/>
      <w:pPr>
        <w:ind w:left="5053" w:hanging="844"/>
      </w:pPr>
    </w:lvl>
    <w:lvl w:ilvl="6">
      <w:numFmt w:val="bullet"/>
      <w:lvlText w:val="•"/>
      <w:lvlJc w:val="left"/>
      <w:pPr>
        <w:ind w:left="6186" w:hanging="844"/>
      </w:pPr>
    </w:lvl>
    <w:lvl w:ilvl="7">
      <w:numFmt w:val="bullet"/>
      <w:lvlText w:val="•"/>
      <w:lvlJc w:val="left"/>
      <w:pPr>
        <w:ind w:left="7320" w:hanging="844"/>
      </w:pPr>
    </w:lvl>
    <w:lvl w:ilvl="8">
      <w:numFmt w:val="bullet"/>
      <w:lvlText w:val="•"/>
      <w:lvlJc w:val="left"/>
      <w:pPr>
        <w:ind w:left="8453" w:hanging="844"/>
      </w:pPr>
    </w:lvl>
  </w:abstractNum>
  <w:abstractNum w:abstractNumId="9" w15:restartNumberingAfterBreak="0">
    <w:nsid w:val="0000040B"/>
    <w:multiLevelType w:val="multilevel"/>
    <w:tmpl w:val="0000088E"/>
    <w:lvl w:ilvl="0">
      <w:start w:val="5"/>
      <w:numFmt w:val="decimal"/>
      <w:lvlText w:val="%1"/>
      <w:lvlJc w:val="left"/>
      <w:pPr>
        <w:ind w:left="100" w:hanging="656"/>
      </w:pPr>
      <w:rPr>
        <w:rFonts w:cs="Times New Roman"/>
      </w:rPr>
    </w:lvl>
    <w:lvl w:ilvl="1">
      <w:start w:val="4"/>
      <w:numFmt w:val="decimal"/>
      <w:lvlText w:val="%1.%2"/>
      <w:lvlJc w:val="left"/>
      <w:pPr>
        <w:ind w:left="100" w:hanging="656"/>
      </w:pPr>
      <w:rPr>
        <w:rFonts w:cs="Times New Roman"/>
      </w:rPr>
    </w:lvl>
    <w:lvl w:ilvl="2">
      <w:start w:val="8"/>
      <w:numFmt w:val="decimal"/>
      <w:lvlText w:val="%1.%2.%3"/>
      <w:lvlJc w:val="left"/>
      <w:pPr>
        <w:ind w:left="100" w:hanging="656"/>
      </w:pPr>
      <w:rPr>
        <w:rFonts w:ascii="Times New Roman" w:hAnsi="Times New Roman" w:cs="Times New Roman"/>
        <w:b w:val="0"/>
        <w:bCs w:val="0"/>
        <w:spacing w:val="0"/>
        <w:w w:val="100"/>
        <w:sz w:val="28"/>
        <w:szCs w:val="28"/>
      </w:rPr>
    </w:lvl>
    <w:lvl w:ilvl="3">
      <w:numFmt w:val="bullet"/>
      <w:lvlText w:val="•"/>
      <w:lvlJc w:val="left"/>
      <w:pPr>
        <w:ind w:left="3286" w:hanging="656"/>
      </w:pPr>
    </w:lvl>
    <w:lvl w:ilvl="4">
      <w:numFmt w:val="bullet"/>
      <w:lvlText w:val="•"/>
      <w:lvlJc w:val="left"/>
      <w:pPr>
        <w:ind w:left="4348" w:hanging="656"/>
      </w:pPr>
    </w:lvl>
    <w:lvl w:ilvl="5">
      <w:numFmt w:val="bullet"/>
      <w:lvlText w:val="•"/>
      <w:lvlJc w:val="left"/>
      <w:pPr>
        <w:ind w:left="5410" w:hanging="656"/>
      </w:pPr>
    </w:lvl>
    <w:lvl w:ilvl="6">
      <w:numFmt w:val="bullet"/>
      <w:lvlText w:val="•"/>
      <w:lvlJc w:val="left"/>
      <w:pPr>
        <w:ind w:left="6472" w:hanging="656"/>
      </w:pPr>
    </w:lvl>
    <w:lvl w:ilvl="7">
      <w:numFmt w:val="bullet"/>
      <w:lvlText w:val="•"/>
      <w:lvlJc w:val="left"/>
      <w:pPr>
        <w:ind w:left="7534" w:hanging="656"/>
      </w:pPr>
    </w:lvl>
    <w:lvl w:ilvl="8">
      <w:numFmt w:val="bullet"/>
      <w:lvlText w:val="•"/>
      <w:lvlJc w:val="left"/>
      <w:pPr>
        <w:ind w:left="8596" w:hanging="656"/>
      </w:pPr>
    </w:lvl>
  </w:abstractNum>
  <w:abstractNum w:abstractNumId="10" w15:restartNumberingAfterBreak="0">
    <w:nsid w:val="0000040C"/>
    <w:multiLevelType w:val="multilevel"/>
    <w:tmpl w:val="7D4E9E32"/>
    <w:lvl w:ilvl="0">
      <w:start w:val="6"/>
      <w:numFmt w:val="decimal"/>
      <w:lvlText w:val="%1"/>
      <w:lvlJc w:val="left"/>
      <w:pPr>
        <w:ind w:left="100" w:hanging="507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0" w:hanging="507"/>
      </w:pPr>
      <w:rPr>
        <w:rFonts w:ascii="Times New Roman" w:hAnsi="Times New Roman" w:cs="Times New Roman"/>
        <w:b w:val="0"/>
        <w:bCs w:val="0"/>
        <w:spacing w:val="0"/>
        <w:w w:val="100"/>
        <w:sz w:val="28"/>
        <w:szCs w:val="28"/>
      </w:rPr>
    </w:lvl>
    <w:lvl w:ilvl="2">
      <w:numFmt w:val="bullet"/>
      <w:lvlText w:val="•"/>
      <w:lvlJc w:val="left"/>
      <w:pPr>
        <w:ind w:left="2228" w:hanging="507"/>
      </w:pPr>
    </w:lvl>
    <w:lvl w:ilvl="3">
      <w:numFmt w:val="bullet"/>
      <w:lvlText w:val="•"/>
      <w:lvlJc w:val="left"/>
      <w:pPr>
        <w:ind w:left="3292" w:hanging="507"/>
      </w:pPr>
    </w:lvl>
    <w:lvl w:ilvl="4">
      <w:numFmt w:val="bullet"/>
      <w:lvlText w:val="•"/>
      <w:lvlJc w:val="left"/>
      <w:pPr>
        <w:ind w:left="4356" w:hanging="507"/>
      </w:pPr>
    </w:lvl>
    <w:lvl w:ilvl="5">
      <w:numFmt w:val="bullet"/>
      <w:lvlText w:val="•"/>
      <w:lvlJc w:val="left"/>
      <w:pPr>
        <w:ind w:left="5420" w:hanging="507"/>
      </w:pPr>
    </w:lvl>
    <w:lvl w:ilvl="6">
      <w:numFmt w:val="bullet"/>
      <w:lvlText w:val="•"/>
      <w:lvlJc w:val="left"/>
      <w:pPr>
        <w:ind w:left="6484" w:hanging="507"/>
      </w:pPr>
    </w:lvl>
    <w:lvl w:ilvl="7">
      <w:numFmt w:val="bullet"/>
      <w:lvlText w:val="•"/>
      <w:lvlJc w:val="left"/>
      <w:pPr>
        <w:ind w:left="7548" w:hanging="507"/>
      </w:pPr>
    </w:lvl>
    <w:lvl w:ilvl="8">
      <w:numFmt w:val="bullet"/>
      <w:lvlText w:val="•"/>
      <w:lvlJc w:val="left"/>
      <w:pPr>
        <w:ind w:left="8612" w:hanging="507"/>
      </w:pPr>
    </w:lvl>
  </w:abstractNum>
  <w:abstractNum w:abstractNumId="11" w15:restartNumberingAfterBreak="0">
    <w:nsid w:val="0000040D"/>
    <w:multiLevelType w:val="multilevel"/>
    <w:tmpl w:val="6D9694C0"/>
    <w:lvl w:ilvl="0">
      <w:start w:val="7"/>
      <w:numFmt w:val="decimal"/>
      <w:lvlText w:val="%1"/>
      <w:lvlJc w:val="left"/>
      <w:pPr>
        <w:ind w:left="100" w:hanging="51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0" w:hanging="512"/>
      </w:pPr>
      <w:rPr>
        <w:rFonts w:ascii="Times New Roman" w:hAnsi="Times New Roman" w:cs="Times New Roman"/>
        <w:b w:val="0"/>
        <w:bCs w:val="0"/>
        <w:spacing w:val="0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100" w:hanging="665"/>
      </w:pPr>
      <w:rPr>
        <w:rFonts w:ascii="Times New Roman" w:hAnsi="Times New Roman" w:cs="Times New Roman"/>
        <w:b w:val="0"/>
        <w:bCs w:val="0"/>
        <w:spacing w:val="0"/>
        <w:w w:val="100"/>
        <w:sz w:val="28"/>
        <w:szCs w:val="28"/>
      </w:rPr>
    </w:lvl>
    <w:lvl w:ilvl="3">
      <w:numFmt w:val="bullet"/>
      <w:lvlText w:val="•"/>
      <w:lvlJc w:val="left"/>
      <w:pPr>
        <w:ind w:left="3274" w:hanging="665"/>
      </w:pPr>
    </w:lvl>
    <w:lvl w:ilvl="4">
      <w:numFmt w:val="bullet"/>
      <w:lvlText w:val="•"/>
      <w:lvlJc w:val="left"/>
      <w:pPr>
        <w:ind w:left="4332" w:hanging="665"/>
      </w:pPr>
    </w:lvl>
    <w:lvl w:ilvl="5">
      <w:numFmt w:val="bullet"/>
      <w:lvlText w:val="•"/>
      <w:lvlJc w:val="left"/>
      <w:pPr>
        <w:ind w:left="5390" w:hanging="665"/>
      </w:pPr>
    </w:lvl>
    <w:lvl w:ilvl="6">
      <w:numFmt w:val="bullet"/>
      <w:lvlText w:val="•"/>
      <w:lvlJc w:val="left"/>
      <w:pPr>
        <w:ind w:left="6448" w:hanging="665"/>
      </w:pPr>
    </w:lvl>
    <w:lvl w:ilvl="7">
      <w:numFmt w:val="bullet"/>
      <w:lvlText w:val="•"/>
      <w:lvlJc w:val="left"/>
      <w:pPr>
        <w:ind w:left="7506" w:hanging="665"/>
      </w:pPr>
    </w:lvl>
    <w:lvl w:ilvl="8">
      <w:numFmt w:val="bullet"/>
      <w:lvlText w:val="•"/>
      <w:lvlJc w:val="left"/>
      <w:pPr>
        <w:ind w:left="8564" w:hanging="665"/>
      </w:pPr>
    </w:lvl>
  </w:abstractNum>
  <w:abstractNum w:abstractNumId="12" w15:restartNumberingAfterBreak="0">
    <w:nsid w:val="0000040E"/>
    <w:multiLevelType w:val="multilevel"/>
    <w:tmpl w:val="FDC2C2F8"/>
    <w:lvl w:ilvl="0">
      <w:start w:val="7"/>
      <w:numFmt w:val="decimal"/>
      <w:lvlText w:val="%1"/>
      <w:lvlJc w:val="left"/>
      <w:pPr>
        <w:ind w:left="100" w:hanging="554"/>
      </w:pPr>
      <w:rPr>
        <w:rFonts w:cs="Times New Roman"/>
      </w:rPr>
    </w:lvl>
    <w:lvl w:ilvl="1">
      <w:start w:val="5"/>
      <w:numFmt w:val="decimal"/>
      <w:lvlText w:val="%1.%2"/>
      <w:lvlJc w:val="left"/>
      <w:pPr>
        <w:ind w:left="100" w:hanging="554"/>
      </w:pPr>
      <w:rPr>
        <w:rFonts w:ascii="Times New Roman" w:hAnsi="Times New Roman" w:cs="Times New Roman"/>
        <w:b w:val="0"/>
        <w:bCs w:val="0"/>
        <w:spacing w:val="0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100" w:hanging="630"/>
      </w:pPr>
      <w:rPr>
        <w:rFonts w:ascii="Times New Roman" w:hAnsi="Times New Roman" w:cs="Times New Roman"/>
        <w:b w:val="0"/>
        <w:bCs w:val="0"/>
        <w:spacing w:val="-1"/>
        <w:w w:val="100"/>
        <w:sz w:val="28"/>
        <w:szCs w:val="28"/>
      </w:rPr>
    </w:lvl>
    <w:lvl w:ilvl="3">
      <w:numFmt w:val="bullet"/>
      <w:lvlText w:val="•"/>
      <w:lvlJc w:val="left"/>
      <w:pPr>
        <w:ind w:left="3286" w:hanging="630"/>
      </w:pPr>
    </w:lvl>
    <w:lvl w:ilvl="4">
      <w:numFmt w:val="bullet"/>
      <w:lvlText w:val="•"/>
      <w:lvlJc w:val="left"/>
      <w:pPr>
        <w:ind w:left="4348" w:hanging="630"/>
      </w:pPr>
    </w:lvl>
    <w:lvl w:ilvl="5">
      <w:numFmt w:val="bullet"/>
      <w:lvlText w:val="•"/>
      <w:lvlJc w:val="left"/>
      <w:pPr>
        <w:ind w:left="5410" w:hanging="630"/>
      </w:pPr>
    </w:lvl>
    <w:lvl w:ilvl="6">
      <w:numFmt w:val="bullet"/>
      <w:lvlText w:val="•"/>
      <w:lvlJc w:val="left"/>
      <w:pPr>
        <w:ind w:left="6472" w:hanging="630"/>
      </w:pPr>
    </w:lvl>
    <w:lvl w:ilvl="7">
      <w:numFmt w:val="bullet"/>
      <w:lvlText w:val="•"/>
      <w:lvlJc w:val="left"/>
      <w:pPr>
        <w:ind w:left="7534" w:hanging="630"/>
      </w:pPr>
    </w:lvl>
    <w:lvl w:ilvl="8">
      <w:numFmt w:val="bullet"/>
      <w:lvlText w:val="•"/>
      <w:lvlJc w:val="left"/>
      <w:pPr>
        <w:ind w:left="8596" w:hanging="630"/>
      </w:pPr>
    </w:lvl>
  </w:abstractNum>
  <w:abstractNum w:abstractNumId="13" w15:restartNumberingAfterBreak="0">
    <w:nsid w:val="0000040F"/>
    <w:multiLevelType w:val="multilevel"/>
    <w:tmpl w:val="00000892"/>
    <w:lvl w:ilvl="0">
      <w:start w:val="7"/>
      <w:numFmt w:val="decimal"/>
      <w:lvlText w:val="%1"/>
      <w:lvlJc w:val="left"/>
      <w:pPr>
        <w:ind w:left="100" w:hanging="469"/>
      </w:pPr>
      <w:rPr>
        <w:rFonts w:cs="Times New Roman"/>
      </w:rPr>
    </w:lvl>
    <w:lvl w:ilvl="1">
      <w:start w:val="6"/>
      <w:numFmt w:val="decimal"/>
      <w:lvlText w:val="%1.%2"/>
      <w:lvlJc w:val="left"/>
      <w:pPr>
        <w:ind w:left="100" w:hanging="469"/>
      </w:pPr>
      <w:rPr>
        <w:rFonts w:ascii="Times New Roman" w:hAnsi="Times New Roman" w:cs="Times New Roman"/>
        <w:b w:val="0"/>
        <w:bCs w:val="0"/>
        <w:spacing w:val="0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100" w:hanging="630"/>
      </w:pPr>
      <w:rPr>
        <w:rFonts w:ascii="Times New Roman" w:hAnsi="Times New Roman" w:cs="Times New Roman"/>
        <w:b w:val="0"/>
        <w:bCs w:val="0"/>
        <w:spacing w:val="-1"/>
        <w:w w:val="100"/>
        <w:sz w:val="28"/>
        <w:szCs w:val="28"/>
      </w:rPr>
    </w:lvl>
    <w:lvl w:ilvl="3">
      <w:numFmt w:val="bullet"/>
      <w:lvlText w:val="●"/>
      <w:lvlJc w:val="left"/>
      <w:pPr>
        <w:ind w:left="555" w:hanging="155"/>
      </w:pPr>
      <w:rPr>
        <w:rFonts w:ascii="MS UI Gothic" w:eastAsia="MS UI Gothic"/>
        <w:b w:val="0"/>
        <w:w w:val="100"/>
        <w:position w:val="3"/>
        <w:sz w:val="9"/>
      </w:rPr>
    </w:lvl>
    <w:lvl w:ilvl="4">
      <w:numFmt w:val="bullet"/>
      <w:lvlText w:val="•"/>
      <w:lvlJc w:val="left"/>
      <w:pPr>
        <w:ind w:left="3940" w:hanging="155"/>
      </w:pPr>
    </w:lvl>
    <w:lvl w:ilvl="5">
      <w:numFmt w:val="bullet"/>
      <w:lvlText w:val="•"/>
      <w:lvlJc w:val="left"/>
      <w:pPr>
        <w:ind w:left="5066" w:hanging="155"/>
      </w:pPr>
    </w:lvl>
    <w:lvl w:ilvl="6">
      <w:numFmt w:val="bullet"/>
      <w:lvlText w:val="•"/>
      <w:lvlJc w:val="left"/>
      <w:pPr>
        <w:ind w:left="6193" w:hanging="155"/>
      </w:pPr>
    </w:lvl>
    <w:lvl w:ilvl="7">
      <w:numFmt w:val="bullet"/>
      <w:lvlText w:val="•"/>
      <w:lvlJc w:val="left"/>
      <w:pPr>
        <w:ind w:left="7320" w:hanging="155"/>
      </w:pPr>
    </w:lvl>
    <w:lvl w:ilvl="8">
      <w:numFmt w:val="bullet"/>
      <w:lvlText w:val="•"/>
      <w:lvlJc w:val="left"/>
      <w:pPr>
        <w:ind w:left="8446" w:hanging="155"/>
      </w:pPr>
    </w:lvl>
  </w:abstractNum>
  <w:abstractNum w:abstractNumId="14" w15:restartNumberingAfterBreak="0">
    <w:nsid w:val="00000410"/>
    <w:multiLevelType w:val="multilevel"/>
    <w:tmpl w:val="00000893"/>
    <w:lvl w:ilvl="0">
      <w:start w:val="7"/>
      <w:numFmt w:val="decimal"/>
      <w:lvlText w:val="%1"/>
      <w:lvlJc w:val="left"/>
      <w:pPr>
        <w:ind w:left="100" w:hanging="490"/>
      </w:pPr>
      <w:rPr>
        <w:rFonts w:cs="Times New Roman"/>
      </w:rPr>
    </w:lvl>
    <w:lvl w:ilvl="1">
      <w:start w:val="7"/>
      <w:numFmt w:val="decimal"/>
      <w:lvlText w:val="%1.%2"/>
      <w:lvlJc w:val="left"/>
      <w:pPr>
        <w:ind w:left="100" w:hanging="490"/>
      </w:pPr>
      <w:rPr>
        <w:rFonts w:ascii="Times New Roman" w:hAnsi="Times New Roman" w:cs="Times New Roman"/>
        <w:b w:val="0"/>
        <w:bCs w:val="0"/>
        <w:spacing w:val="0"/>
        <w:w w:val="100"/>
        <w:sz w:val="28"/>
        <w:szCs w:val="28"/>
      </w:rPr>
    </w:lvl>
    <w:lvl w:ilvl="2">
      <w:numFmt w:val="bullet"/>
      <w:lvlText w:val="•"/>
      <w:lvlJc w:val="left"/>
      <w:pPr>
        <w:ind w:left="2224" w:hanging="490"/>
      </w:pPr>
    </w:lvl>
    <w:lvl w:ilvl="3">
      <w:numFmt w:val="bullet"/>
      <w:lvlText w:val="•"/>
      <w:lvlJc w:val="left"/>
      <w:pPr>
        <w:ind w:left="3286" w:hanging="490"/>
      </w:pPr>
    </w:lvl>
    <w:lvl w:ilvl="4">
      <w:numFmt w:val="bullet"/>
      <w:lvlText w:val="•"/>
      <w:lvlJc w:val="left"/>
      <w:pPr>
        <w:ind w:left="4348" w:hanging="490"/>
      </w:pPr>
    </w:lvl>
    <w:lvl w:ilvl="5">
      <w:numFmt w:val="bullet"/>
      <w:lvlText w:val="•"/>
      <w:lvlJc w:val="left"/>
      <w:pPr>
        <w:ind w:left="5410" w:hanging="490"/>
      </w:pPr>
    </w:lvl>
    <w:lvl w:ilvl="6">
      <w:numFmt w:val="bullet"/>
      <w:lvlText w:val="•"/>
      <w:lvlJc w:val="left"/>
      <w:pPr>
        <w:ind w:left="6472" w:hanging="490"/>
      </w:pPr>
    </w:lvl>
    <w:lvl w:ilvl="7">
      <w:numFmt w:val="bullet"/>
      <w:lvlText w:val="•"/>
      <w:lvlJc w:val="left"/>
      <w:pPr>
        <w:ind w:left="7534" w:hanging="490"/>
      </w:pPr>
    </w:lvl>
    <w:lvl w:ilvl="8">
      <w:numFmt w:val="bullet"/>
      <w:lvlText w:val="•"/>
      <w:lvlJc w:val="left"/>
      <w:pPr>
        <w:ind w:left="8596" w:hanging="490"/>
      </w:pPr>
    </w:lvl>
  </w:abstractNum>
  <w:abstractNum w:abstractNumId="15" w15:restartNumberingAfterBreak="0">
    <w:nsid w:val="00000411"/>
    <w:multiLevelType w:val="multilevel"/>
    <w:tmpl w:val="00000894"/>
    <w:lvl w:ilvl="0">
      <w:start w:val="8"/>
      <w:numFmt w:val="decimal"/>
      <w:lvlText w:val="%1"/>
      <w:lvlJc w:val="left"/>
      <w:pPr>
        <w:ind w:left="520" w:hanging="42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20" w:hanging="420"/>
      </w:pPr>
      <w:rPr>
        <w:rFonts w:ascii="Times New Roman" w:hAnsi="Times New Roman" w:cs="Times New Roman"/>
        <w:b w:val="0"/>
        <w:bCs w:val="0"/>
        <w:spacing w:val="-1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100" w:hanging="753"/>
      </w:pPr>
      <w:rPr>
        <w:rFonts w:ascii="Times New Roman" w:hAnsi="Times New Roman" w:cs="Times New Roman"/>
        <w:b w:val="0"/>
        <w:bCs w:val="0"/>
        <w:spacing w:val="-6"/>
        <w:w w:val="100"/>
        <w:sz w:val="28"/>
        <w:szCs w:val="28"/>
      </w:rPr>
    </w:lvl>
    <w:lvl w:ilvl="3">
      <w:start w:val="1"/>
      <w:numFmt w:val="decimal"/>
      <w:lvlText w:val="%1.%2.%3.%4"/>
      <w:lvlJc w:val="left"/>
      <w:pPr>
        <w:ind w:left="100" w:hanging="894"/>
      </w:pPr>
      <w:rPr>
        <w:rFonts w:ascii="Times New Roman" w:hAnsi="Times New Roman" w:cs="Times New Roman"/>
        <w:b w:val="0"/>
        <w:bCs w:val="0"/>
        <w:spacing w:val="0"/>
        <w:w w:val="100"/>
        <w:sz w:val="28"/>
        <w:szCs w:val="28"/>
      </w:rPr>
    </w:lvl>
    <w:lvl w:ilvl="4">
      <w:numFmt w:val="bullet"/>
      <w:lvlText w:val="•"/>
      <w:lvlJc w:val="left"/>
      <w:pPr>
        <w:ind w:left="3913" w:hanging="894"/>
      </w:pPr>
    </w:lvl>
    <w:lvl w:ilvl="5">
      <w:numFmt w:val="bullet"/>
      <w:lvlText w:val="•"/>
      <w:lvlJc w:val="left"/>
      <w:pPr>
        <w:ind w:left="5044" w:hanging="894"/>
      </w:pPr>
    </w:lvl>
    <w:lvl w:ilvl="6">
      <w:numFmt w:val="bullet"/>
      <w:lvlText w:val="•"/>
      <w:lvlJc w:val="left"/>
      <w:pPr>
        <w:ind w:left="6175" w:hanging="894"/>
      </w:pPr>
    </w:lvl>
    <w:lvl w:ilvl="7">
      <w:numFmt w:val="bullet"/>
      <w:lvlText w:val="•"/>
      <w:lvlJc w:val="left"/>
      <w:pPr>
        <w:ind w:left="7306" w:hanging="894"/>
      </w:pPr>
    </w:lvl>
    <w:lvl w:ilvl="8">
      <w:numFmt w:val="bullet"/>
      <w:lvlText w:val="•"/>
      <w:lvlJc w:val="left"/>
      <w:pPr>
        <w:ind w:left="8437" w:hanging="894"/>
      </w:pPr>
    </w:lvl>
  </w:abstractNum>
  <w:abstractNum w:abstractNumId="16" w15:restartNumberingAfterBreak="0">
    <w:nsid w:val="00000412"/>
    <w:multiLevelType w:val="multilevel"/>
    <w:tmpl w:val="00000895"/>
    <w:lvl w:ilvl="0">
      <w:start w:val="8"/>
      <w:numFmt w:val="decimal"/>
      <w:lvlText w:val="%1"/>
      <w:lvlJc w:val="left"/>
      <w:pPr>
        <w:ind w:left="100" w:hanging="753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0" w:hanging="753"/>
      </w:pPr>
      <w:rPr>
        <w:rFonts w:cs="Times New Roman"/>
      </w:rPr>
    </w:lvl>
    <w:lvl w:ilvl="2">
      <w:start w:val="2"/>
      <w:numFmt w:val="decimal"/>
      <w:lvlText w:val="%1.%2.%3"/>
      <w:lvlJc w:val="left"/>
      <w:pPr>
        <w:ind w:left="100" w:hanging="753"/>
      </w:pPr>
      <w:rPr>
        <w:rFonts w:ascii="Times New Roman" w:hAnsi="Times New Roman" w:cs="Times New Roman"/>
        <w:b w:val="0"/>
        <w:bCs w:val="0"/>
        <w:spacing w:val="-6"/>
        <w:w w:val="100"/>
        <w:sz w:val="28"/>
        <w:szCs w:val="28"/>
      </w:rPr>
    </w:lvl>
    <w:lvl w:ilvl="3">
      <w:start w:val="1"/>
      <w:numFmt w:val="decimal"/>
      <w:lvlText w:val="%1.%2.%3.%4"/>
      <w:lvlJc w:val="left"/>
      <w:pPr>
        <w:ind w:left="100" w:hanging="896"/>
      </w:pPr>
      <w:rPr>
        <w:rFonts w:ascii="Times New Roman" w:hAnsi="Times New Roman" w:cs="Times New Roman"/>
        <w:b w:val="0"/>
        <w:bCs w:val="0"/>
        <w:spacing w:val="0"/>
        <w:w w:val="100"/>
        <w:sz w:val="28"/>
        <w:szCs w:val="28"/>
      </w:rPr>
    </w:lvl>
    <w:lvl w:ilvl="4">
      <w:numFmt w:val="bullet"/>
      <w:lvlText w:val="•"/>
      <w:lvlJc w:val="left"/>
      <w:pPr>
        <w:ind w:left="4348" w:hanging="896"/>
      </w:pPr>
    </w:lvl>
    <w:lvl w:ilvl="5">
      <w:numFmt w:val="bullet"/>
      <w:lvlText w:val="•"/>
      <w:lvlJc w:val="left"/>
      <w:pPr>
        <w:ind w:left="5410" w:hanging="896"/>
      </w:pPr>
    </w:lvl>
    <w:lvl w:ilvl="6">
      <w:numFmt w:val="bullet"/>
      <w:lvlText w:val="•"/>
      <w:lvlJc w:val="left"/>
      <w:pPr>
        <w:ind w:left="6472" w:hanging="896"/>
      </w:pPr>
    </w:lvl>
    <w:lvl w:ilvl="7">
      <w:numFmt w:val="bullet"/>
      <w:lvlText w:val="•"/>
      <w:lvlJc w:val="left"/>
      <w:pPr>
        <w:ind w:left="7534" w:hanging="896"/>
      </w:pPr>
    </w:lvl>
    <w:lvl w:ilvl="8">
      <w:numFmt w:val="bullet"/>
      <w:lvlText w:val="•"/>
      <w:lvlJc w:val="left"/>
      <w:pPr>
        <w:ind w:left="8596" w:hanging="896"/>
      </w:pPr>
    </w:lvl>
  </w:abstractNum>
  <w:abstractNum w:abstractNumId="17" w15:restartNumberingAfterBreak="0">
    <w:nsid w:val="00000413"/>
    <w:multiLevelType w:val="multilevel"/>
    <w:tmpl w:val="00000896"/>
    <w:lvl w:ilvl="0">
      <w:start w:val="8"/>
      <w:numFmt w:val="decimal"/>
      <w:lvlText w:val="%1"/>
      <w:lvlJc w:val="left"/>
      <w:pPr>
        <w:ind w:left="100" w:hanging="536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100" w:hanging="536"/>
      </w:pPr>
      <w:rPr>
        <w:rFonts w:ascii="Times New Roman" w:hAnsi="Times New Roman" w:cs="Times New Roman"/>
        <w:b w:val="0"/>
        <w:bCs w:val="0"/>
        <w:spacing w:val="-3"/>
        <w:w w:val="100"/>
        <w:sz w:val="28"/>
        <w:szCs w:val="28"/>
      </w:rPr>
    </w:lvl>
    <w:lvl w:ilvl="2">
      <w:numFmt w:val="bullet"/>
      <w:lvlText w:val="•"/>
      <w:lvlJc w:val="left"/>
      <w:pPr>
        <w:ind w:left="2224" w:hanging="536"/>
      </w:pPr>
    </w:lvl>
    <w:lvl w:ilvl="3">
      <w:numFmt w:val="bullet"/>
      <w:lvlText w:val="•"/>
      <w:lvlJc w:val="left"/>
      <w:pPr>
        <w:ind w:left="3286" w:hanging="536"/>
      </w:pPr>
    </w:lvl>
    <w:lvl w:ilvl="4">
      <w:numFmt w:val="bullet"/>
      <w:lvlText w:val="•"/>
      <w:lvlJc w:val="left"/>
      <w:pPr>
        <w:ind w:left="4348" w:hanging="536"/>
      </w:pPr>
    </w:lvl>
    <w:lvl w:ilvl="5">
      <w:numFmt w:val="bullet"/>
      <w:lvlText w:val="•"/>
      <w:lvlJc w:val="left"/>
      <w:pPr>
        <w:ind w:left="5410" w:hanging="536"/>
      </w:pPr>
    </w:lvl>
    <w:lvl w:ilvl="6">
      <w:numFmt w:val="bullet"/>
      <w:lvlText w:val="•"/>
      <w:lvlJc w:val="left"/>
      <w:pPr>
        <w:ind w:left="6472" w:hanging="536"/>
      </w:pPr>
    </w:lvl>
    <w:lvl w:ilvl="7">
      <w:numFmt w:val="bullet"/>
      <w:lvlText w:val="•"/>
      <w:lvlJc w:val="left"/>
      <w:pPr>
        <w:ind w:left="7534" w:hanging="536"/>
      </w:pPr>
    </w:lvl>
    <w:lvl w:ilvl="8">
      <w:numFmt w:val="bullet"/>
      <w:lvlText w:val="•"/>
      <w:lvlJc w:val="left"/>
      <w:pPr>
        <w:ind w:left="8596" w:hanging="536"/>
      </w:pPr>
    </w:lvl>
  </w:abstractNum>
  <w:abstractNum w:abstractNumId="18" w15:restartNumberingAfterBreak="0">
    <w:nsid w:val="00000414"/>
    <w:multiLevelType w:val="multilevel"/>
    <w:tmpl w:val="00000897"/>
    <w:lvl w:ilvl="0">
      <w:start w:val="9"/>
      <w:numFmt w:val="decimal"/>
      <w:lvlText w:val="%1"/>
      <w:lvlJc w:val="left"/>
      <w:pPr>
        <w:ind w:left="100" w:hanging="42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0" w:hanging="420"/>
      </w:pPr>
      <w:rPr>
        <w:rFonts w:ascii="Times New Roman" w:hAnsi="Times New Roman" w:cs="Times New Roman"/>
        <w:b w:val="0"/>
        <w:bCs w:val="0"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2228" w:hanging="420"/>
      </w:pPr>
    </w:lvl>
    <w:lvl w:ilvl="3">
      <w:numFmt w:val="bullet"/>
      <w:lvlText w:val="•"/>
      <w:lvlJc w:val="left"/>
      <w:pPr>
        <w:ind w:left="3292" w:hanging="420"/>
      </w:pPr>
    </w:lvl>
    <w:lvl w:ilvl="4">
      <w:numFmt w:val="bullet"/>
      <w:lvlText w:val="•"/>
      <w:lvlJc w:val="left"/>
      <w:pPr>
        <w:ind w:left="4356" w:hanging="420"/>
      </w:pPr>
    </w:lvl>
    <w:lvl w:ilvl="5">
      <w:numFmt w:val="bullet"/>
      <w:lvlText w:val="•"/>
      <w:lvlJc w:val="left"/>
      <w:pPr>
        <w:ind w:left="5420" w:hanging="420"/>
      </w:pPr>
    </w:lvl>
    <w:lvl w:ilvl="6">
      <w:numFmt w:val="bullet"/>
      <w:lvlText w:val="•"/>
      <w:lvlJc w:val="left"/>
      <w:pPr>
        <w:ind w:left="6484" w:hanging="420"/>
      </w:pPr>
    </w:lvl>
    <w:lvl w:ilvl="7">
      <w:numFmt w:val="bullet"/>
      <w:lvlText w:val="•"/>
      <w:lvlJc w:val="left"/>
      <w:pPr>
        <w:ind w:left="7548" w:hanging="420"/>
      </w:pPr>
    </w:lvl>
    <w:lvl w:ilvl="8">
      <w:numFmt w:val="bullet"/>
      <w:lvlText w:val="•"/>
      <w:lvlJc w:val="left"/>
      <w:pPr>
        <w:ind w:left="8612" w:hanging="420"/>
      </w:pPr>
    </w:lvl>
  </w:abstractNum>
  <w:abstractNum w:abstractNumId="19" w15:restartNumberingAfterBreak="0">
    <w:nsid w:val="00000415"/>
    <w:multiLevelType w:val="multilevel"/>
    <w:tmpl w:val="585A06C2"/>
    <w:lvl w:ilvl="0">
      <w:start w:val="10"/>
      <w:numFmt w:val="decimal"/>
      <w:lvlText w:val="%1"/>
      <w:lvlJc w:val="left"/>
      <w:pPr>
        <w:ind w:left="100" w:hanging="689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0" w:hanging="689"/>
      </w:pPr>
      <w:rPr>
        <w:rFonts w:ascii="Times New Roman" w:hAnsi="Times New Roman" w:cs="Times New Roman"/>
        <w:b w:val="0"/>
        <w:bCs w:val="0"/>
        <w:spacing w:val="0"/>
        <w:w w:val="100"/>
        <w:sz w:val="28"/>
        <w:szCs w:val="28"/>
      </w:rPr>
    </w:lvl>
    <w:lvl w:ilvl="2">
      <w:numFmt w:val="bullet"/>
      <w:lvlText w:val="•"/>
      <w:lvlJc w:val="left"/>
      <w:pPr>
        <w:ind w:left="2220" w:hanging="689"/>
      </w:pPr>
    </w:lvl>
    <w:lvl w:ilvl="3">
      <w:numFmt w:val="bullet"/>
      <w:lvlText w:val="•"/>
      <w:lvlJc w:val="left"/>
      <w:pPr>
        <w:ind w:left="3280" w:hanging="689"/>
      </w:pPr>
    </w:lvl>
    <w:lvl w:ilvl="4">
      <w:numFmt w:val="bullet"/>
      <w:lvlText w:val="•"/>
      <w:lvlJc w:val="left"/>
      <w:pPr>
        <w:ind w:left="4340" w:hanging="689"/>
      </w:pPr>
    </w:lvl>
    <w:lvl w:ilvl="5">
      <w:numFmt w:val="bullet"/>
      <w:lvlText w:val="•"/>
      <w:lvlJc w:val="left"/>
      <w:pPr>
        <w:ind w:left="5400" w:hanging="689"/>
      </w:pPr>
    </w:lvl>
    <w:lvl w:ilvl="6">
      <w:numFmt w:val="bullet"/>
      <w:lvlText w:val="•"/>
      <w:lvlJc w:val="left"/>
      <w:pPr>
        <w:ind w:left="6460" w:hanging="689"/>
      </w:pPr>
    </w:lvl>
    <w:lvl w:ilvl="7">
      <w:numFmt w:val="bullet"/>
      <w:lvlText w:val="•"/>
      <w:lvlJc w:val="left"/>
      <w:pPr>
        <w:ind w:left="7520" w:hanging="689"/>
      </w:pPr>
    </w:lvl>
    <w:lvl w:ilvl="8">
      <w:numFmt w:val="bullet"/>
      <w:lvlText w:val="•"/>
      <w:lvlJc w:val="left"/>
      <w:pPr>
        <w:ind w:left="8580" w:hanging="689"/>
      </w:pPr>
    </w:lvl>
  </w:abstractNum>
  <w:abstractNum w:abstractNumId="20" w15:restartNumberingAfterBreak="0">
    <w:nsid w:val="00000416"/>
    <w:multiLevelType w:val="multilevel"/>
    <w:tmpl w:val="9F2CDE78"/>
    <w:lvl w:ilvl="0">
      <w:start w:val="11"/>
      <w:numFmt w:val="decimal"/>
      <w:lvlText w:val="%1"/>
      <w:lvlJc w:val="left"/>
      <w:pPr>
        <w:ind w:left="100" w:hanging="575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0" w:hanging="575"/>
      </w:pPr>
      <w:rPr>
        <w:rFonts w:ascii="Times New Roman" w:hAnsi="Times New Roman" w:cs="Times New Roman"/>
        <w:b w:val="0"/>
        <w:bCs w:val="0"/>
        <w:spacing w:val="0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100" w:hanging="879"/>
      </w:pPr>
      <w:rPr>
        <w:rFonts w:ascii="Times New Roman" w:hAnsi="Times New Roman" w:cs="Times New Roman"/>
        <w:b w:val="0"/>
        <w:bCs w:val="0"/>
        <w:spacing w:val="0"/>
        <w:w w:val="100"/>
        <w:sz w:val="28"/>
        <w:szCs w:val="28"/>
      </w:rPr>
    </w:lvl>
    <w:lvl w:ilvl="3">
      <w:numFmt w:val="bullet"/>
      <w:lvlText w:val="•"/>
      <w:lvlJc w:val="left"/>
      <w:pPr>
        <w:ind w:left="3280" w:hanging="879"/>
      </w:pPr>
    </w:lvl>
    <w:lvl w:ilvl="4">
      <w:numFmt w:val="bullet"/>
      <w:lvlText w:val="•"/>
      <w:lvlJc w:val="left"/>
      <w:pPr>
        <w:ind w:left="4340" w:hanging="879"/>
      </w:pPr>
    </w:lvl>
    <w:lvl w:ilvl="5">
      <w:numFmt w:val="bullet"/>
      <w:lvlText w:val="•"/>
      <w:lvlJc w:val="left"/>
      <w:pPr>
        <w:ind w:left="5400" w:hanging="879"/>
      </w:pPr>
    </w:lvl>
    <w:lvl w:ilvl="6">
      <w:numFmt w:val="bullet"/>
      <w:lvlText w:val="•"/>
      <w:lvlJc w:val="left"/>
      <w:pPr>
        <w:ind w:left="6460" w:hanging="879"/>
      </w:pPr>
    </w:lvl>
    <w:lvl w:ilvl="7">
      <w:numFmt w:val="bullet"/>
      <w:lvlText w:val="•"/>
      <w:lvlJc w:val="left"/>
      <w:pPr>
        <w:ind w:left="7520" w:hanging="879"/>
      </w:pPr>
    </w:lvl>
    <w:lvl w:ilvl="8">
      <w:numFmt w:val="bullet"/>
      <w:lvlText w:val="•"/>
      <w:lvlJc w:val="left"/>
      <w:pPr>
        <w:ind w:left="8580" w:hanging="879"/>
      </w:pPr>
    </w:lvl>
  </w:abstractNum>
  <w:abstractNum w:abstractNumId="21" w15:restartNumberingAfterBreak="0">
    <w:nsid w:val="00000417"/>
    <w:multiLevelType w:val="multilevel"/>
    <w:tmpl w:val="0000089A"/>
    <w:lvl w:ilvl="0">
      <w:start w:val="12"/>
      <w:numFmt w:val="decimal"/>
      <w:lvlText w:val="%1"/>
      <w:lvlJc w:val="left"/>
      <w:pPr>
        <w:ind w:left="100" w:hanging="588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0" w:hanging="588"/>
      </w:pPr>
      <w:rPr>
        <w:rFonts w:ascii="Times New Roman" w:hAnsi="Times New Roman" w:cs="Times New Roman"/>
        <w:b w:val="0"/>
        <w:bCs w:val="0"/>
        <w:spacing w:val="0"/>
        <w:w w:val="100"/>
        <w:sz w:val="28"/>
        <w:szCs w:val="28"/>
      </w:rPr>
    </w:lvl>
    <w:lvl w:ilvl="2">
      <w:numFmt w:val="bullet"/>
      <w:lvlText w:val="•"/>
      <w:lvlJc w:val="left"/>
      <w:pPr>
        <w:ind w:left="2220" w:hanging="588"/>
      </w:pPr>
    </w:lvl>
    <w:lvl w:ilvl="3">
      <w:numFmt w:val="bullet"/>
      <w:lvlText w:val="•"/>
      <w:lvlJc w:val="left"/>
      <w:pPr>
        <w:ind w:left="3280" w:hanging="588"/>
      </w:pPr>
    </w:lvl>
    <w:lvl w:ilvl="4">
      <w:numFmt w:val="bullet"/>
      <w:lvlText w:val="•"/>
      <w:lvlJc w:val="left"/>
      <w:pPr>
        <w:ind w:left="4340" w:hanging="588"/>
      </w:pPr>
    </w:lvl>
    <w:lvl w:ilvl="5">
      <w:numFmt w:val="bullet"/>
      <w:lvlText w:val="•"/>
      <w:lvlJc w:val="left"/>
      <w:pPr>
        <w:ind w:left="5400" w:hanging="588"/>
      </w:pPr>
    </w:lvl>
    <w:lvl w:ilvl="6">
      <w:numFmt w:val="bullet"/>
      <w:lvlText w:val="•"/>
      <w:lvlJc w:val="left"/>
      <w:pPr>
        <w:ind w:left="6460" w:hanging="588"/>
      </w:pPr>
    </w:lvl>
    <w:lvl w:ilvl="7">
      <w:numFmt w:val="bullet"/>
      <w:lvlText w:val="•"/>
      <w:lvlJc w:val="left"/>
      <w:pPr>
        <w:ind w:left="7520" w:hanging="588"/>
      </w:pPr>
    </w:lvl>
    <w:lvl w:ilvl="8">
      <w:numFmt w:val="bullet"/>
      <w:lvlText w:val="•"/>
      <w:lvlJc w:val="left"/>
      <w:pPr>
        <w:ind w:left="8580" w:hanging="588"/>
      </w:pPr>
    </w:lvl>
  </w:abstractNum>
  <w:abstractNum w:abstractNumId="22" w15:restartNumberingAfterBreak="0">
    <w:nsid w:val="00000418"/>
    <w:multiLevelType w:val="multilevel"/>
    <w:tmpl w:val="35B484C8"/>
    <w:lvl w:ilvl="0">
      <w:start w:val="13"/>
      <w:numFmt w:val="decimal"/>
      <w:lvlText w:val="%1"/>
      <w:lvlJc w:val="left"/>
      <w:pPr>
        <w:ind w:left="100" w:hanging="64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0" w:hanging="642"/>
      </w:pPr>
      <w:rPr>
        <w:rFonts w:ascii="Times New Roman" w:hAnsi="Times New Roman" w:cs="Times New Roman"/>
        <w:b w:val="0"/>
        <w:bCs w:val="0"/>
        <w:spacing w:val="0"/>
        <w:w w:val="100"/>
        <w:sz w:val="28"/>
        <w:szCs w:val="28"/>
      </w:rPr>
    </w:lvl>
    <w:lvl w:ilvl="2">
      <w:numFmt w:val="bullet"/>
      <w:lvlText w:val="•"/>
      <w:lvlJc w:val="left"/>
      <w:pPr>
        <w:ind w:left="2220" w:hanging="642"/>
      </w:pPr>
    </w:lvl>
    <w:lvl w:ilvl="3">
      <w:numFmt w:val="bullet"/>
      <w:lvlText w:val="•"/>
      <w:lvlJc w:val="left"/>
      <w:pPr>
        <w:ind w:left="3280" w:hanging="642"/>
      </w:pPr>
    </w:lvl>
    <w:lvl w:ilvl="4">
      <w:numFmt w:val="bullet"/>
      <w:lvlText w:val="•"/>
      <w:lvlJc w:val="left"/>
      <w:pPr>
        <w:ind w:left="4340" w:hanging="642"/>
      </w:pPr>
    </w:lvl>
    <w:lvl w:ilvl="5">
      <w:numFmt w:val="bullet"/>
      <w:lvlText w:val="•"/>
      <w:lvlJc w:val="left"/>
      <w:pPr>
        <w:ind w:left="5400" w:hanging="642"/>
      </w:pPr>
    </w:lvl>
    <w:lvl w:ilvl="6">
      <w:numFmt w:val="bullet"/>
      <w:lvlText w:val="•"/>
      <w:lvlJc w:val="left"/>
      <w:pPr>
        <w:ind w:left="6460" w:hanging="642"/>
      </w:pPr>
    </w:lvl>
    <w:lvl w:ilvl="7">
      <w:numFmt w:val="bullet"/>
      <w:lvlText w:val="•"/>
      <w:lvlJc w:val="left"/>
      <w:pPr>
        <w:ind w:left="7520" w:hanging="642"/>
      </w:pPr>
    </w:lvl>
    <w:lvl w:ilvl="8">
      <w:numFmt w:val="bullet"/>
      <w:lvlText w:val="•"/>
      <w:lvlJc w:val="left"/>
      <w:pPr>
        <w:ind w:left="8580" w:hanging="642"/>
      </w:pPr>
    </w:lvl>
  </w:abstractNum>
  <w:abstractNum w:abstractNumId="23" w15:restartNumberingAfterBreak="0">
    <w:nsid w:val="0994336E"/>
    <w:multiLevelType w:val="hybridMultilevel"/>
    <w:tmpl w:val="6F4C13C8"/>
    <w:lvl w:ilvl="0" w:tplc="347006DA">
      <w:start w:val="1"/>
      <w:numFmt w:val="decimal"/>
      <w:lvlText w:val="%1."/>
      <w:lvlJc w:val="left"/>
      <w:pPr>
        <w:ind w:left="1920" w:hanging="360"/>
      </w:pPr>
      <w:rPr>
        <w:rFonts w:eastAsiaTheme="minorEastAsia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4" w15:restartNumberingAfterBreak="0">
    <w:nsid w:val="267936EE"/>
    <w:multiLevelType w:val="multilevel"/>
    <w:tmpl w:val="0000089A"/>
    <w:lvl w:ilvl="0">
      <w:start w:val="12"/>
      <w:numFmt w:val="decimal"/>
      <w:lvlText w:val="%1"/>
      <w:lvlJc w:val="left"/>
      <w:pPr>
        <w:ind w:left="100" w:hanging="588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0" w:hanging="588"/>
      </w:pPr>
      <w:rPr>
        <w:rFonts w:ascii="Times New Roman" w:hAnsi="Times New Roman" w:cs="Times New Roman"/>
        <w:b w:val="0"/>
        <w:bCs w:val="0"/>
        <w:spacing w:val="0"/>
        <w:w w:val="100"/>
        <w:sz w:val="28"/>
        <w:szCs w:val="28"/>
      </w:rPr>
    </w:lvl>
    <w:lvl w:ilvl="2">
      <w:numFmt w:val="bullet"/>
      <w:lvlText w:val="•"/>
      <w:lvlJc w:val="left"/>
      <w:pPr>
        <w:ind w:left="2220" w:hanging="588"/>
      </w:pPr>
    </w:lvl>
    <w:lvl w:ilvl="3">
      <w:numFmt w:val="bullet"/>
      <w:lvlText w:val="•"/>
      <w:lvlJc w:val="left"/>
      <w:pPr>
        <w:ind w:left="3280" w:hanging="588"/>
      </w:pPr>
    </w:lvl>
    <w:lvl w:ilvl="4">
      <w:numFmt w:val="bullet"/>
      <w:lvlText w:val="•"/>
      <w:lvlJc w:val="left"/>
      <w:pPr>
        <w:ind w:left="4340" w:hanging="588"/>
      </w:pPr>
    </w:lvl>
    <w:lvl w:ilvl="5">
      <w:numFmt w:val="bullet"/>
      <w:lvlText w:val="•"/>
      <w:lvlJc w:val="left"/>
      <w:pPr>
        <w:ind w:left="5400" w:hanging="588"/>
      </w:pPr>
    </w:lvl>
    <w:lvl w:ilvl="6">
      <w:numFmt w:val="bullet"/>
      <w:lvlText w:val="•"/>
      <w:lvlJc w:val="left"/>
      <w:pPr>
        <w:ind w:left="6460" w:hanging="588"/>
      </w:pPr>
    </w:lvl>
    <w:lvl w:ilvl="7">
      <w:numFmt w:val="bullet"/>
      <w:lvlText w:val="•"/>
      <w:lvlJc w:val="left"/>
      <w:pPr>
        <w:ind w:left="7520" w:hanging="588"/>
      </w:pPr>
    </w:lvl>
    <w:lvl w:ilvl="8">
      <w:numFmt w:val="bullet"/>
      <w:lvlText w:val="•"/>
      <w:lvlJc w:val="left"/>
      <w:pPr>
        <w:ind w:left="8580" w:hanging="588"/>
      </w:pPr>
    </w:lvl>
  </w:abstractNum>
  <w:abstractNum w:abstractNumId="25" w15:restartNumberingAfterBreak="0">
    <w:nsid w:val="289D52D4"/>
    <w:multiLevelType w:val="hybridMultilevel"/>
    <w:tmpl w:val="8CE83692"/>
    <w:lvl w:ilvl="0" w:tplc="EF2C22D4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346D6AD4"/>
    <w:multiLevelType w:val="multilevel"/>
    <w:tmpl w:val="30E2C4A4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090089C"/>
    <w:multiLevelType w:val="multilevel"/>
    <w:tmpl w:val="D75A12A2"/>
    <w:lvl w:ilvl="0">
      <w:start w:val="1"/>
      <w:numFmt w:val="decimal"/>
      <w:lvlText w:val="1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47B3C63"/>
    <w:multiLevelType w:val="hybridMultilevel"/>
    <w:tmpl w:val="6B9EE52C"/>
    <w:lvl w:ilvl="0" w:tplc="6DFA9E38">
      <w:start w:val="1"/>
      <w:numFmt w:val="decimal"/>
      <w:lvlText w:val="%1."/>
      <w:lvlJc w:val="left"/>
      <w:pPr>
        <w:ind w:left="120" w:hanging="28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D4FED16C">
      <w:numFmt w:val="bullet"/>
      <w:lvlText w:val="•"/>
      <w:lvlJc w:val="left"/>
      <w:pPr>
        <w:ind w:left="1184" w:hanging="280"/>
      </w:pPr>
      <w:rPr>
        <w:rFonts w:hint="default"/>
      </w:rPr>
    </w:lvl>
    <w:lvl w:ilvl="2" w:tplc="BBBEEF90">
      <w:numFmt w:val="bullet"/>
      <w:lvlText w:val="•"/>
      <w:lvlJc w:val="left"/>
      <w:pPr>
        <w:ind w:left="2248" w:hanging="280"/>
      </w:pPr>
      <w:rPr>
        <w:rFonts w:hint="default"/>
      </w:rPr>
    </w:lvl>
    <w:lvl w:ilvl="3" w:tplc="F5CAC73E">
      <w:numFmt w:val="bullet"/>
      <w:lvlText w:val="•"/>
      <w:lvlJc w:val="left"/>
      <w:pPr>
        <w:ind w:left="3312" w:hanging="280"/>
      </w:pPr>
      <w:rPr>
        <w:rFonts w:hint="default"/>
      </w:rPr>
    </w:lvl>
    <w:lvl w:ilvl="4" w:tplc="4FC215C8">
      <w:numFmt w:val="bullet"/>
      <w:lvlText w:val="•"/>
      <w:lvlJc w:val="left"/>
      <w:pPr>
        <w:ind w:left="4376" w:hanging="280"/>
      </w:pPr>
      <w:rPr>
        <w:rFonts w:hint="default"/>
      </w:rPr>
    </w:lvl>
    <w:lvl w:ilvl="5" w:tplc="F73A1DCE">
      <w:numFmt w:val="bullet"/>
      <w:lvlText w:val="•"/>
      <w:lvlJc w:val="left"/>
      <w:pPr>
        <w:ind w:left="5440" w:hanging="280"/>
      </w:pPr>
      <w:rPr>
        <w:rFonts w:hint="default"/>
      </w:rPr>
    </w:lvl>
    <w:lvl w:ilvl="6" w:tplc="F292710A">
      <w:numFmt w:val="bullet"/>
      <w:lvlText w:val="•"/>
      <w:lvlJc w:val="left"/>
      <w:pPr>
        <w:ind w:left="6504" w:hanging="280"/>
      </w:pPr>
      <w:rPr>
        <w:rFonts w:hint="default"/>
      </w:rPr>
    </w:lvl>
    <w:lvl w:ilvl="7" w:tplc="06E27D9C">
      <w:numFmt w:val="bullet"/>
      <w:lvlText w:val="•"/>
      <w:lvlJc w:val="left"/>
      <w:pPr>
        <w:ind w:left="7568" w:hanging="280"/>
      </w:pPr>
      <w:rPr>
        <w:rFonts w:hint="default"/>
      </w:rPr>
    </w:lvl>
    <w:lvl w:ilvl="8" w:tplc="6CA6B7AE">
      <w:numFmt w:val="bullet"/>
      <w:lvlText w:val="•"/>
      <w:lvlJc w:val="left"/>
      <w:pPr>
        <w:ind w:left="8632" w:hanging="280"/>
      </w:pPr>
      <w:rPr>
        <w:rFonts w:hint="default"/>
      </w:rPr>
    </w:lvl>
  </w:abstractNum>
  <w:abstractNum w:abstractNumId="29" w15:restartNumberingAfterBreak="0">
    <w:nsid w:val="753F48FF"/>
    <w:multiLevelType w:val="multilevel"/>
    <w:tmpl w:val="083ADA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04" w:hanging="2160"/>
      </w:pPr>
      <w:rPr>
        <w:rFonts w:hint="default"/>
      </w:rPr>
    </w:lvl>
  </w:abstractNum>
  <w:abstractNum w:abstractNumId="30" w15:restartNumberingAfterBreak="0">
    <w:nsid w:val="784A03EF"/>
    <w:multiLevelType w:val="multilevel"/>
    <w:tmpl w:val="0DAAAA92"/>
    <w:lvl w:ilvl="0">
      <w:start w:val="1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8A51B39"/>
    <w:multiLevelType w:val="multilevel"/>
    <w:tmpl w:val="00000885"/>
    <w:lvl w:ilvl="0">
      <w:start w:val="2"/>
      <w:numFmt w:val="decimal"/>
      <w:lvlText w:val="%1"/>
      <w:lvlJc w:val="left"/>
      <w:pPr>
        <w:ind w:left="100" w:hanging="44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0" w:hanging="442"/>
      </w:pPr>
      <w:rPr>
        <w:rFonts w:ascii="Times New Roman" w:hAnsi="Times New Roman" w:cs="Times New Roman"/>
        <w:b w:val="0"/>
        <w:bCs w:val="0"/>
        <w:spacing w:val="0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100" w:hanging="630"/>
      </w:pPr>
      <w:rPr>
        <w:rFonts w:ascii="Times New Roman" w:hAnsi="Times New Roman" w:cs="Times New Roman"/>
        <w:b w:val="0"/>
        <w:bCs w:val="0"/>
        <w:spacing w:val="-1"/>
        <w:w w:val="100"/>
        <w:sz w:val="28"/>
        <w:szCs w:val="28"/>
      </w:rPr>
    </w:lvl>
    <w:lvl w:ilvl="3">
      <w:numFmt w:val="bullet"/>
      <w:lvlText w:val="•"/>
      <w:lvlJc w:val="left"/>
      <w:pPr>
        <w:ind w:left="3286" w:hanging="630"/>
      </w:pPr>
    </w:lvl>
    <w:lvl w:ilvl="4">
      <w:numFmt w:val="bullet"/>
      <w:lvlText w:val="•"/>
      <w:lvlJc w:val="left"/>
      <w:pPr>
        <w:ind w:left="4348" w:hanging="630"/>
      </w:pPr>
    </w:lvl>
    <w:lvl w:ilvl="5">
      <w:numFmt w:val="bullet"/>
      <w:lvlText w:val="•"/>
      <w:lvlJc w:val="left"/>
      <w:pPr>
        <w:ind w:left="5410" w:hanging="630"/>
      </w:pPr>
    </w:lvl>
    <w:lvl w:ilvl="6">
      <w:numFmt w:val="bullet"/>
      <w:lvlText w:val="•"/>
      <w:lvlJc w:val="left"/>
      <w:pPr>
        <w:ind w:left="6472" w:hanging="630"/>
      </w:pPr>
    </w:lvl>
    <w:lvl w:ilvl="7">
      <w:numFmt w:val="bullet"/>
      <w:lvlText w:val="•"/>
      <w:lvlJc w:val="left"/>
      <w:pPr>
        <w:ind w:left="7534" w:hanging="630"/>
      </w:pPr>
    </w:lvl>
    <w:lvl w:ilvl="8">
      <w:numFmt w:val="bullet"/>
      <w:lvlText w:val="•"/>
      <w:lvlJc w:val="left"/>
      <w:pPr>
        <w:ind w:left="8596" w:hanging="630"/>
      </w:pPr>
    </w:lvl>
  </w:abstractNum>
  <w:num w:numId="1">
    <w:abstractNumId w:val="22"/>
  </w:num>
  <w:num w:numId="2">
    <w:abstractNumId w:val="21"/>
  </w:num>
  <w:num w:numId="3">
    <w:abstractNumId w:val="20"/>
  </w:num>
  <w:num w:numId="4">
    <w:abstractNumId w:val="19"/>
  </w:num>
  <w:num w:numId="5">
    <w:abstractNumId w:val="18"/>
  </w:num>
  <w:num w:numId="6">
    <w:abstractNumId w:val="17"/>
  </w:num>
  <w:num w:numId="7">
    <w:abstractNumId w:val="16"/>
  </w:num>
  <w:num w:numId="8">
    <w:abstractNumId w:val="15"/>
  </w:num>
  <w:num w:numId="9">
    <w:abstractNumId w:val="14"/>
  </w:num>
  <w:num w:numId="10">
    <w:abstractNumId w:val="13"/>
  </w:num>
  <w:num w:numId="11">
    <w:abstractNumId w:val="12"/>
  </w:num>
  <w:num w:numId="12">
    <w:abstractNumId w:val="11"/>
  </w:num>
  <w:num w:numId="13">
    <w:abstractNumId w:val="10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31"/>
  </w:num>
  <w:num w:numId="26">
    <w:abstractNumId w:val="24"/>
  </w:num>
  <w:num w:numId="27">
    <w:abstractNumId w:val="28"/>
  </w:num>
  <w:num w:numId="28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9">
    <w:abstractNumId w:val="23"/>
  </w:num>
  <w:num w:numId="30">
    <w:abstractNumId w:val="30"/>
  </w:num>
  <w:num w:numId="31">
    <w:abstractNumId w:val="27"/>
  </w:num>
  <w:num w:numId="32">
    <w:abstractNumId w:val="26"/>
  </w:num>
  <w:num w:numId="33">
    <w:abstractNumId w:val="25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C6C"/>
    <w:rsid w:val="00032F1A"/>
    <w:rsid w:val="00053760"/>
    <w:rsid w:val="00094ABF"/>
    <w:rsid w:val="000A05F5"/>
    <w:rsid w:val="000C6AB1"/>
    <w:rsid w:val="000E15DD"/>
    <w:rsid w:val="000F09A0"/>
    <w:rsid w:val="001014FD"/>
    <w:rsid w:val="00103723"/>
    <w:rsid w:val="00115E3E"/>
    <w:rsid w:val="00123BEA"/>
    <w:rsid w:val="00143D96"/>
    <w:rsid w:val="00173457"/>
    <w:rsid w:val="00190F1B"/>
    <w:rsid w:val="001965FE"/>
    <w:rsid w:val="001B2F8A"/>
    <w:rsid w:val="001E42C4"/>
    <w:rsid w:val="002133E5"/>
    <w:rsid w:val="00291689"/>
    <w:rsid w:val="002B6530"/>
    <w:rsid w:val="002D1A51"/>
    <w:rsid w:val="002D648D"/>
    <w:rsid w:val="00304C53"/>
    <w:rsid w:val="00313E14"/>
    <w:rsid w:val="003551A0"/>
    <w:rsid w:val="003677C4"/>
    <w:rsid w:val="00385A25"/>
    <w:rsid w:val="003B0494"/>
    <w:rsid w:val="003F4114"/>
    <w:rsid w:val="00431ADC"/>
    <w:rsid w:val="00433FCE"/>
    <w:rsid w:val="004441BE"/>
    <w:rsid w:val="00452645"/>
    <w:rsid w:val="004807B8"/>
    <w:rsid w:val="004E32CB"/>
    <w:rsid w:val="00523F1B"/>
    <w:rsid w:val="00533BEF"/>
    <w:rsid w:val="00535D85"/>
    <w:rsid w:val="005777AA"/>
    <w:rsid w:val="0059373D"/>
    <w:rsid w:val="005971F5"/>
    <w:rsid w:val="005E01FC"/>
    <w:rsid w:val="005F10ED"/>
    <w:rsid w:val="00646947"/>
    <w:rsid w:val="006864C0"/>
    <w:rsid w:val="006B625C"/>
    <w:rsid w:val="006C3B14"/>
    <w:rsid w:val="0071029E"/>
    <w:rsid w:val="00734976"/>
    <w:rsid w:val="00757A77"/>
    <w:rsid w:val="00762C92"/>
    <w:rsid w:val="007665B1"/>
    <w:rsid w:val="007744E3"/>
    <w:rsid w:val="007D44E4"/>
    <w:rsid w:val="00806A45"/>
    <w:rsid w:val="008074EF"/>
    <w:rsid w:val="00816127"/>
    <w:rsid w:val="00841C53"/>
    <w:rsid w:val="00846F63"/>
    <w:rsid w:val="0089335A"/>
    <w:rsid w:val="008B0109"/>
    <w:rsid w:val="0093611A"/>
    <w:rsid w:val="00936BCF"/>
    <w:rsid w:val="00973D68"/>
    <w:rsid w:val="00977564"/>
    <w:rsid w:val="00983BAB"/>
    <w:rsid w:val="00990812"/>
    <w:rsid w:val="00991FF2"/>
    <w:rsid w:val="009C2305"/>
    <w:rsid w:val="009C4A78"/>
    <w:rsid w:val="009D00FF"/>
    <w:rsid w:val="009F4725"/>
    <w:rsid w:val="00A2268E"/>
    <w:rsid w:val="00A23C0E"/>
    <w:rsid w:val="00A51386"/>
    <w:rsid w:val="00A561DC"/>
    <w:rsid w:val="00A9380C"/>
    <w:rsid w:val="00A9650A"/>
    <w:rsid w:val="00AA23C8"/>
    <w:rsid w:val="00AD7198"/>
    <w:rsid w:val="00AE1758"/>
    <w:rsid w:val="00B044F0"/>
    <w:rsid w:val="00B12693"/>
    <w:rsid w:val="00B32AD9"/>
    <w:rsid w:val="00B406EF"/>
    <w:rsid w:val="00B55C6C"/>
    <w:rsid w:val="00B63B78"/>
    <w:rsid w:val="00BA6644"/>
    <w:rsid w:val="00C244C4"/>
    <w:rsid w:val="00C43F45"/>
    <w:rsid w:val="00C8094D"/>
    <w:rsid w:val="00C929D7"/>
    <w:rsid w:val="00CF2DE8"/>
    <w:rsid w:val="00D0537B"/>
    <w:rsid w:val="00D25803"/>
    <w:rsid w:val="00D60FFC"/>
    <w:rsid w:val="00DA7B76"/>
    <w:rsid w:val="00DB56C0"/>
    <w:rsid w:val="00DB5791"/>
    <w:rsid w:val="00DE0431"/>
    <w:rsid w:val="00DE0C18"/>
    <w:rsid w:val="00DE6EEB"/>
    <w:rsid w:val="00E36146"/>
    <w:rsid w:val="00E42137"/>
    <w:rsid w:val="00E4365A"/>
    <w:rsid w:val="00EA145A"/>
    <w:rsid w:val="00EA2A1F"/>
    <w:rsid w:val="00EE3B51"/>
    <w:rsid w:val="00EE6835"/>
    <w:rsid w:val="00EF3426"/>
    <w:rsid w:val="00F465A7"/>
    <w:rsid w:val="00F56BBC"/>
    <w:rsid w:val="00F904E5"/>
    <w:rsid w:val="00FA4339"/>
    <w:rsid w:val="00FB4CF5"/>
    <w:rsid w:val="00FB4D84"/>
    <w:rsid w:val="00FF4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10F99"/>
  <w15:chartTrackingRefBased/>
  <w15:docId w15:val="{74339A67-A833-4E92-A4B4-89509B1C8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EA2A1F"/>
    <w:pPr>
      <w:widowControl w:val="0"/>
      <w:autoSpaceDE w:val="0"/>
      <w:autoSpaceDN w:val="0"/>
      <w:adjustRightInd w:val="0"/>
      <w:spacing w:after="0" w:line="240" w:lineRule="auto"/>
      <w:ind w:left="10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ротокол 6,Нумерованный многоуровневый,Bullet Points,1,Bullet List,FooterText,numbered,ПС - Нумерованный,Нумерованый список,List Paragraph1,Выделеный,ПАРАГРАФ,Абзац списка основной"/>
    <w:basedOn w:val="a"/>
    <w:link w:val="a4"/>
    <w:uiPriority w:val="1"/>
    <w:qFormat/>
    <w:rsid w:val="00A9380C"/>
    <w:pPr>
      <w:ind w:left="720"/>
      <w:contextualSpacing/>
    </w:pPr>
  </w:style>
  <w:style w:type="table" w:styleId="a5">
    <w:name w:val="Table Grid"/>
    <w:basedOn w:val="a1"/>
    <w:uiPriority w:val="39"/>
    <w:rsid w:val="00433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uiPriority w:val="1"/>
    <w:qFormat/>
    <w:rsid w:val="00AD7198"/>
    <w:pPr>
      <w:widowControl w:val="0"/>
      <w:autoSpaceDE w:val="0"/>
      <w:autoSpaceDN w:val="0"/>
      <w:adjustRightInd w:val="0"/>
      <w:spacing w:after="0" w:line="240" w:lineRule="auto"/>
      <w:ind w:left="100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1"/>
    <w:rsid w:val="00AD7198"/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customStyle="1" w:styleId="a4">
    <w:name w:val="Абзац списка Знак"/>
    <w:aliases w:val="Протокол 6 Знак,Нумерованный многоуровневый Знак,Bullet Points Знак,1 Знак,Bullet List Знак,FooterText Знак,numbered Знак,ПС - Нумерованный Знак,Нумерованый список Знак,List Paragraph1 Знак,Выделеный Знак,ПАРАГРАФ Знак"/>
    <w:link w:val="a3"/>
    <w:uiPriority w:val="1"/>
    <w:rsid w:val="007665B1"/>
  </w:style>
  <w:style w:type="character" w:customStyle="1" w:styleId="10">
    <w:name w:val="Заголовок 1 Знак"/>
    <w:basedOn w:val="a0"/>
    <w:link w:val="1"/>
    <w:uiPriority w:val="9"/>
    <w:rsid w:val="00EA2A1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ableParagraph">
    <w:name w:val="Table Paragraph"/>
    <w:basedOn w:val="a"/>
    <w:uiPriority w:val="1"/>
    <w:qFormat/>
    <w:rsid w:val="00EA2A1F"/>
    <w:pPr>
      <w:widowControl w:val="0"/>
      <w:autoSpaceDE w:val="0"/>
      <w:autoSpaceDN w:val="0"/>
      <w:adjustRightInd w:val="0"/>
      <w:spacing w:after="0" w:line="240" w:lineRule="auto"/>
      <w:ind w:left="-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816127"/>
    <w:rPr>
      <w:b/>
      <w:bCs/>
    </w:rPr>
  </w:style>
  <w:style w:type="paragraph" w:styleId="a9">
    <w:name w:val="Subtitle"/>
    <w:basedOn w:val="a"/>
    <w:link w:val="aa"/>
    <w:qFormat/>
    <w:rsid w:val="0073497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Подзаголовок Знак"/>
    <w:basedOn w:val="a0"/>
    <w:link w:val="a9"/>
    <w:rsid w:val="0073497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Основной текст_"/>
    <w:basedOn w:val="a0"/>
    <w:link w:val="11"/>
    <w:rsid w:val="00FF43FB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b"/>
    <w:rsid w:val="00FF43FB"/>
    <w:pPr>
      <w:widowControl w:val="0"/>
      <w:spacing w:after="28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">
    <w:name w:val="Основной текст (2)_"/>
    <w:link w:val="20"/>
    <w:rsid w:val="00D25803"/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rsid w:val="00D25803"/>
    <w:pPr>
      <w:widowControl w:val="0"/>
      <w:spacing w:after="280" w:line="334" w:lineRule="auto"/>
    </w:pPr>
    <w:rPr>
      <w:rFonts w:ascii="Times New Roman" w:eastAsia="Times New Roman" w:hAnsi="Times New Roman" w:cs="Times New Roman"/>
    </w:rPr>
  </w:style>
  <w:style w:type="character" w:styleId="ac">
    <w:name w:val="annotation reference"/>
    <w:basedOn w:val="a0"/>
    <w:uiPriority w:val="99"/>
    <w:semiHidden/>
    <w:unhideWhenUsed/>
    <w:rsid w:val="0017345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73457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173457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7345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73457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1734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173457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9C230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83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Розенбаум Вероника Николаевна</dc:creator>
  <cp:keywords/>
  <dc:description/>
  <cp:lastModifiedBy>Чурсина Татьяна Александровна</cp:lastModifiedBy>
  <cp:revision>19</cp:revision>
  <dcterms:created xsi:type="dcterms:W3CDTF">2024-05-07T13:27:00Z</dcterms:created>
  <dcterms:modified xsi:type="dcterms:W3CDTF">2024-12-12T07:37:00Z</dcterms:modified>
</cp:coreProperties>
</file>